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89A34C" w14:textId="3FE130C3" w:rsidR="00387FF1" w:rsidRPr="00C76301" w:rsidRDefault="006B40C3" w:rsidP="006B40C3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  <w:sz w:val="20"/>
          <w:szCs w:val="20"/>
        </w:rPr>
      </w:pPr>
      <w:r w:rsidRPr="0002162F">
        <w:rPr>
          <w:rFonts w:ascii="Arial" w:hAnsi="Arial" w:cs="Arial"/>
          <w:sz w:val="20"/>
          <w:szCs w:val="20"/>
        </w:rPr>
        <w:t xml:space="preserve"> </w:t>
      </w:r>
      <w:r w:rsidR="00387FF1" w:rsidRPr="0002162F">
        <w:rPr>
          <w:rFonts w:ascii="Arial" w:hAnsi="Arial" w:cs="Arial"/>
          <w:sz w:val="20"/>
          <w:szCs w:val="20"/>
        </w:rPr>
        <w:t>[</w:t>
      </w:r>
      <w:r w:rsidR="00387FF1" w:rsidRPr="0002162F">
        <w:rPr>
          <w:rFonts w:ascii="Arial" w:hAnsi="Arial" w:cs="Arial"/>
          <w:b/>
          <w:sz w:val="20"/>
          <w:szCs w:val="20"/>
        </w:rPr>
        <w:t>Załącznik nr 2</w:t>
      </w:r>
      <w:r w:rsidR="00387FF1" w:rsidRPr="0002162F">
        <w:rPr>
          <w:rFonts w:ascii="Arial" w:hAnsi="Arial" w:cs="Arial"/>
          <w:sz w:val="20"/>
          <w:szCs w:val="20"/>
        </w:rPr>
        <w:t xml:space="preserve"> do Regulaminu </w:t>
      </w:r>
      <w:r w:rsidR="008221BB" w:rsidRPr="0002162F">
        <w:rPr>
          <w:rFonts w:ascii="Arial" w:hAnsi="Arial" w:cs="Arial"/>
          <w:sz w:val="20"/>
          <w:szCs w:val="20"/>
        </w:rPr>
        <w:t>p</w:t>
      </w:r>
      <w:r w:rsidR="00387FF1" w:rsidRPr="0002162F">
        <w:rPr>
          <w:rFonts w:ascii="Arial" w:hAnsi="Arial" w:cs="Arial"/>
          <w:sz w:val="20"/>
          <w:szCs w:val="20"/>
        </w:rPr>
        <w:t>ostępowania]</w:t>
      </w:r>
    </w:p>
    <w:p w14:paraId="4C4A6ADB" w14:textId="77777777" w:rsidR="00387FF1" w:rsidRPr="00C76301" w:rsidRDefault="00387FF1" w:rsidP="00387FF1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5DF24200" w14:textId="309187C0" w:rsidR="00387FF1" w:rsidRDefault="00387FF1" w:rsidP="00387FF1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A64A26">
        <w:rPr>
          <w:rFonts w:ascii="Arial" w:hAnsi="Arial" w:cs="Arial"/>
          <w:b/>
          <w:sz w:val="20"/>
          <w:szCs w:val="20"/>
        </w:rPr>
        <w:t>FORMULARZ OFERTOWY</w:t>
      </w:r>
    </w:p>
    <w:p w14:paraId="5A11A1BF" w14:textId="77777777" w:rsidR="008C7EC8" w:rsidRPr="00C76301" w:rsidRDefault="008C7EC8" w:rsidP="00387FF1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9073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2"/>
        <w:gridCol w:w="5521"/>
      </w:tblGrid>
      <w:tr w:rsidR="00387FF1" w:rsidRPr="00C76301" w14:paraId="3714C3B5" w14:textId="77777777" w:rsidTr="00FD3F9B">
        <w:trPr>
          <w:cantSplit/>
          <w:trHeight w:hRule="exact" w:val="530"/>
          <w:jc w:val="center"/>
        </w:trPr>
        <w:tc>
          <w:tcPr>
            <w:tcW w:w="3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81E04"/>
            <w:vAlign w:val="center"/>
          </w:tcPr>
          <w:p w14:paraId="373C3FE5" w14:textId="48098AED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C76301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Dane Wykonawcy</w:t>
            </w:r>
            <w:r w:rsidR="003D416E" w:rsidRPr="00C76301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*</w:t>
            </w:r>
          </w:p>
        </w:tc>
        <w:tc>
          <w:tcPr>
            <w:tcW w:w="55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D6BF65B" w14:textId="77777777" w:rsidR="00387FF1" w:rsidRPr="00C76301" w:rsidRDefault="00387FF1" w:rsidP="00387FF1">
            <w:pPr>
              <w:spacing w:after="0" w:line="240" w:lineRule="auto"/>
              <w:ind w:left="497" w:right="1064" w:firstLine="497"/>
              <w:rPr>
                <w:rFonts w:ascii="Arial" w:hAnsi="Arial" w:cs="Arial"/>
                <w:sz w:val="20"/>
                <w:szCs w:val="20"/>
              </w:rPr>
            </w:pPr>
          </w:p>
          <w:p w14:paraId="51D6C372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FF1" w:rsidRPr="00C76301" w14:paraId="3D7F8320" w14:textId="77777777" w:rsidTr="00FD3F9B">
        <w:trPr>
          <w:cantSplit/>
          <w:trHeight w:hRule="exact" w:val="870"/>
          <w:jc w:val="center"/>
        </w:trPr>
        <w:tc>
          <w:tcPr>
            <w:tcW w:w="35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81E04"/>
            <w:vAlign w:val="center"/>
          </w:tcPr>
          <w:p w14:paraId="32A4C1AF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C76301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 xml:space="preserve">Adres Wykonawcy: </w:t>
            </w:r>
          </w:p>
          <w:p w14:paraId="75A722A0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C76301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 xml:space="preserve">kod, miejscowość </w:t>
            </w:r>
          </w:p>
          <w:p w14:paraId="27E83BFA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C76301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ulica, nr lokalu</w:t>
            </w:r>
          </w:p>
          <w:p w14:paraId="1351B65F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5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0CE181A" w14:textId="77777777" w:rsidR="00387FF1" w:rsidRPr="00C76301" w:rsidRDefault="00387FF1" w:rsidP="00387FF1">
            <w:pPr>
              <w:spacing w:after="0" w:line="240" w:lineRule="auto"/>
              <w:ind w:right="106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FF1" w:rsidRPr="00C76301" w14:paraId="65201810" w14:textId="77777777" w:rsidTr="009C629C">
        <w:trPr>
          <w:cantSplit/>
          <w:trHeight w:val="340"/>
          <w:jc w:val="center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81E04"/>
            <w:vAlign w:val="center"/>
          </w:tcPr>
          <w:p w14:paraId="5FD628C2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C76301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 xml:space="preserve">Nr telefonu: 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674EA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FF1" w:rsidRPr="00C76301" w14:paraId="5DBA1E6F" w14:textId="77777777" w:rsidTr="009C629C">
        <w:trPr>
          <w:cantSplit/>
          <w:trHeight w:val="340"/>
          <w:jc w:val="center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81E04"/>
            <w:vAlign w:val="center"/>
          </w:tcPr>
          <w:p w14:paraId="6461373E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C76301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E-mail: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13565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FF1" w:rsidRPr="00C76301" w14:paraId="6AFC7752" w14:textId="77777777" w:rsidTr="00FD3F9B">
        <w:trPr>
          <w:cantSplit/>
          <w:trHeight w:val="340"/>
          <w:jc w:val="center"/>
        </w:trPr>
        <w:tc>
          <w:tcPr>
            <w:tcW w:w="3552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81E04"/>
            <w:vAlign w:val="center"/>
          </w:tcPr>
          <w:p w14:paraId="482E71C0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C76301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REGON:</w:t>
            </w:r>
          </w:p>
        </w:tc>
        <w:tc>
          <w:tcPr>
            <w:tcW w:w="5521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EA77F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FF1" w:rsidRPr="00C76301" w14:paraId="6C29A1D4" w14:textId="77777777" w:rsidTr="00FD3F9B">
        <w:trPr>
          <w:cantSplit/>
          <w:trHeight w:val="340"/>
          <w:jc w:val="center"/>
        </w:trPr>
        <w:tc>
          <w:tcPr>
            <w:tcW w:w="3552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81E04"/>
            <w:vAlign w:val="center"/>
          </w:tcPr>
          <w:p w14:paraId="727A69DD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C76301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 xml:space="preserve">NIP: </w:t>
            </w:r>
          </w:p>
        </w:tc>
        <w:tc>
          <w:tcPr>
            <w:tcW w:w="5521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C44D6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444A330" w14:textId="1C6371FB" w:rsidR="003D416E" w:rsidRPr="004A2432" w:rsidRDefault="003D416E" w:rsidP="008D37D9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4A2432">
        <w:rPr>
          <w:rFonts w:ascii="Arial" w:hAnsi="Arial" w:cs="Arial"/>
          <w:sz w:val="20"/>
          <w:szCs w:val="20"/>
        </w:rPr>
        <w:t>*W przypadku złożenia oferty wspólnej należy zaznaczyć, kto jest liderem i podmiotem upoważnionym do reprezentowania pozostałych</w:t>
      </w:r>
      <w:r w:rsidR="009A34B3" w:rsidRPr="004A2432">
        <w:rPr>
          <w:rFonts w:ascii="Arial" w:hAnsi="Arial" w:cs="Arial"/>
          <w:sz w:val="20"/>
          <w:szCs w:val="20"/>
        </w:rPr>
        <w:t xml:space="preserve"> Wykonawców wspólnie ubiegających się o zakup</w:t>
      </w:r>
      <w:r w:rsidRPr="004A2432">
        <w:rPr>
          <w:rFonts w:ascii="Arial" w:hAnsi="Arial" w:cs="Arial"/>
          <w:sz w:val="20"/>
          <w:szCs w:val="20"/>
        </w:rPr>
        <w:t xml:space="preserve">. </w:t>
      </w:r>
    </w:p>
    <w:p w14:paraId="62BF4295" w14:textId="77777777" w:rsidR="00387FF1" w:rsidRPr="00C76301" w:rsidRDefault="00387FF1" w:rsidP="00AC51E7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Arial" w:hAnsi="Arial" w:cs="Arial"/>
          <w:b/>
          <w:sz w:val="20"/>
          <w:szCs w:val="20"/>
        </w:rPr>
      </w:pPr>
    </w:p>
    <w:p w14:paraId="5E6A2797" w14:textId="0EC03355" w:rsidR="00387FF1" w:rsidRPr="00C76301" w:rsidRDefault="00D60DA9" w:rsidP="00387FF1">
      <w:pPr>
        <w:autoSpaceDE w:val="0"/>
        <w:autoSpaceDN w:val="0"/>
        <w:adjustRightInd w:val="0"/>
        <w:spacing w:after="0" w:line="240" w:lineRule="auto"/>
        <w:ind w:left="4820"/>
        <w:rPr>
          <w:rFonts w:ascii="Arial" w:hAnsi="Arial" w:cs="Arial"/>
          <w:b/>
          <w:sz w:val="20"/>
          <w:szCs w:val="20"/>
        </w:rPr>
      </w:pPr>
      <w:proofErr w:type="spellStart"/>
      <w:r>
        <w:rPr>
          <w:rFonts w:ascii="Arial" w:hAnsi="Arial" w:cs="Arial"/>
          <w:b/>
          <w:sz w:val="20"/>
          <w:szCs w:val="20"/>
        </w:rPr>
        <w:t>myORLEN</w:t>
      </w:r>
      <w:proofErr w:type="spellEnd"/>
      <w:r w:rsidR="00387FF1" w:rsidRPr="00C76301">
        <w:rPr>
          <w:rFonts w:ascii="Arial" w:hAnsi="Arial" w:cs="Arial"/>
          <w:b/>
          <w:sz w:val="20"/>
          <w:szCs w:val="20"/>
        </w:rPr>
        <w:t xml:space="preserve"> sp. z o.o.</w:t>
      </w:r>
    </w:p>
    <w:p w14:paraId="297DC76A" w14:textId="77777777" w:rsidR="00387FF1" w:rsidRPr="00C76301" w:rsidRDefault="00387FF1" w:rsidP="00387FF1">
      <w:pPr>
        <w:autoSpaceDE w:val="0"/>
        <w:autoSpaceDN w:val="0"/>
        <w:adjustRightInd w:val="0"/>
        <w:spacing w:after="0" w:line="240" w:lineRule="auto"/>
        <w:ind w:left="4820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 xml:space="preserve">ul. </w:t>
      </w:r>
      <w:r w:rsidR="0048409F" w:rsidRPr="00C76301">
        <w:rPr>
          <w:rFonts w:ascii="Arial" w:hAnsi="Arial" w:cs="Arial"/>
          <w:sz w:val="20"/>
          <w:szCs w:val="20"/>
        </w:rPr>
        <w:t>Jana Kazimierza 3</w:t>
      </w:r>
      <w:r w:rsidRPr="00C76301">
        <w:rPr>
          <w:rFonts w:ascii="Arial" w:hAnsi="Arial" w:cs="Arial"/>
          <w:sz w:val="20"/>
          <w:szCs w:val="20"/>
        </w:rPr>
        <w:t>,</w:t>
      </w:r>
    </w:p>
    <w:p w14:paraId="5957F523" w14:textId="77777777" w:rsidR="00387FF1" w:rsidRPr="00C76301" w:rsidRDefault="00387FF1" w:rsidP="00387FF1">
      <w:pPr>
        <w:autoSpaceDE w:val="0"/>
        <w:autoSpaceDN w:val="0"/>
        <w:adjustRightInd w:val="0"/>
        <w:spacing w:after="0" w:line="240" w:lineRule="auto"/>
        <w:ind w:left="4820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>01-</w:t>
      </w:r>
      <w:r w:rsidR="0048409F" w:rsidRPr="00C76301">
        <w:rPr>
          <w:rFonts w:ascii="Arial" w:hAnsi="Arial" w:cs="Arial"/>
          <w:sz w:val="20"/>
          <w:szCs w:val="20"/>
        </w:rPr>
        <w:t xml:space="preserve">248 </w:t>
      </w:r>
      <w:r w:rsidRPr="00C76301">
        <w:rPr>
          <w:rFonts w:ascii="Arial" w:hAnsi="Arial" w:cs="Arial"/>
          <w:sz w:val="20"/>
          <w:szCs w:val="20"/>
        </w:rPr>
        <w:t>Warszawa</w:t>
      </w:r>
    </w:p>
    <w:p w14:paraId="04EF8353" w14:textId="77777777" w:rsidR="00387FF1" w:rsidRPr="00C76301" w:rsidRDefault="00387FF1" w:rsidP="00387FF1">
      <w:pPr>
        <w:spacing w:after="120"/>
        <w:jc w:val="center"/>
        <w:outlineLvl w:val="0"/>
        <w:rPr>
          <w:rFonts w:ascii="Arial" w:eastAsia="Calibri" w:hAnsi="Arial" w:cs="Arial"/>
          <w:b/>
          <w:spacing w:val="20"/>
          <w:sz w:val="20"/>
          <w:szCs w:val="20"/>
        </w:rPr>
      </w:pPr>
    </w:p>
    <w:p w14:paraId="738DC710" w14:textId="77777777" w:rsidR="00387FF1" w:rsidRPr="002C62CF" w:rsidRDefault="00387FF1" w:rsidP="00387FF1">
      <w:pPr>
        <w:spacing w:after="120"/>
        <w:jc w:val="center"/>
        <w:outlineLvl w:val="0"/>
        <w:rPr>
          <w:rFonts w:ascii="Arial" w:eastAsia="Calibri" w:hAnsi="Arial" w:cs="Arial"/>
          <w:b/>
          <w:spacing w:val="20"/>
          <w:sz w:val="20"/>
          <w:szCs w:val="20"/>
        </w:rPr>
      </w:pPr>
      <w:r w:rsidRPr="002C62CF">
        <w:rPr>
          <w:rFonts w:ascii="Arial" w:eastAsia="Calibri" w:hAnsi="Arial" w:cs="Arial"/>
          <w:b/>
          <w:spacing w:val="20"/>
          <w:sz w:val="20"/>
          <w:szCs w:val="20"/>
        </w:rPr>
        <w:t>O F E R T A</w:t>
      </w:r>
    </w:p>
    <w:p w14:paraId="17AC9C23" w14:textId="74E550F1" w:rsidR="00387FF1" w:rsidRPr="009C629C" w:rsidRDefault="00387FF1" w:rsidP="009C629C">
      <w:pPr>
        <w:spacing w:after="12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BF5807">
        <w:rPr>
          <w:rFonts w:ascii="Arial" w:eastAsia="Calibri" w:hAnsi="Arial" w:cs="Arial"/>
          <w:sz w:val="20"/>
          <w:szCs w:val="20"/>
        </w:rPr>
        <w:t xml:space="preserve">Nawiązując do Regulaminu </w:t>
      </w:r>
      <w:r w:rsidR="00FA7791" w:rsidRPr="00BF5807">
        <w:rPr>
          <w:rFonts w:ascii="Arial" w:eastAsia="Calibri" w:hAnsi="Arial" w:cs="Arial"/>
          <w:sz w:val="20"/>
          <w:szCs w:val="20"/>
        </w:rPr>
        <w:t>p</w:t>
      </w:r>
      <w:r w:rsidRPr="00BF5807">
        <w:rPr>
          <w:rFonts w:ascii="Arial" w:eastAsia="Calibri" w:hAnsi="Arial" w:cs="Arial"/>
          <w:sz w:val="20"/>
          <w:szCs w:val="20"/>
        </w:rPr>
        <w:t xml:space="preserve">ostępowania dot. </w:t>
      </w:r>
      <w:r w:rsidR="008221BB" w:rsidRPr="00BF5807">
        <w:rPr>
          <w:rFonts w:ascii="Arial" w:eastAsia="Calibri" w:hAnsi="Arial" w:cs="Arial"/>
          <w:sz w:val="20"/>
          <w:szCs w:val="20"/>
        </w:rPr>
        <w:t>P</w:t>
      </w:r>
      <w:r w:rsidRPr="00BF5807">
        <w:rPr>
          <w:rFonts w:ascii="Arial" w:eastAsia="Calibri" w:hAnsi="Arial" w:cs="Arial"/>
          <w:sz w:val="20"/>
          <w:szCs w:val="20"/>
        </w:rPr>
        <w:t>ostępowania o numerze CRZ</w:t>
      </w:r>
      <w:r w:rsidR="004419CF" w:rsidRPr="00BF5807">
        <w:rPr>
          <w:rFonts w:ascii="Arial" w:eastAsia="Calibri" w:hAnsi="Arial" w:cs="Arial"/>
          <w:sz w:val="20"/>
          <w:szCs w:val="20"/>
        </w:rPr>
        <w:t>:</w:t>
      </w:r>
      <w:r w:rsidRPr="00BF5807">
        <w:rPr>
          <w:rFonts w:ascii="Arial" w:eastAsia="Calibri" w:hAnsi="Arial" w:cs="Arial"/>
          <w:sz w:val="20"/>
          <w:szCs w:val="20"/>
        </w:rPr>
        <w:t xml:space="preserve"> </w:t>
      </w:r>
      <w:r w:rsidR="008E4412">
        <w:rPr>
          <w:rFonts w:ascii="Arial" w:eastAsia="Calibri" w:hAnsi="Arial" w:cs="Arial"/>
          <w:sz w:val="20"/>
          <w:szCs w:val="20"/>
        </w:rPr>
        <w:t>NP/OD/26/0353/OD/BAOW</w:t>
      </w:r>
      <w:r w:rsidR="00A82F33" w:rsidRPr="00BF5807" w:rsidDel="00A82F33">
        <w:rPr>
          <w:rFonts w:ascii="Arial" w:eastAsia="Calibri" w:hAnsi="Arial" w:cs="Arial"/>
          <w:sz w:val="20"/>
          <w:szCs w:val="20"/>
        </w:rPr>
        <w:t xml:space="preserve"> </w:t>
      </w:r>
      <w:r w:rsidR="009C629C">
        <w:rPr>
          <w:rFonts w:ascii="Arial" w:eastAsia="Calibri" w:hAnsi="Arial" w:cs="Arial"/>
          <w:sz w:val="20"/>
          <w:szCs w:val="20"/>
        </w:rPr>
        <w:t xml:space="preserve">na: </w:t>
      </w:r>
      <w:r w:rsidRPr="00BF5807">
        <w:rPr>
          <w:rFonts w:ascii="Arial" w:eastAsia="Calibri" w:hAnsi="Arial" w:cs="Arial"/>
          <w:b/>
          <w:sz w:val="20"/>
          <w:szCs w:val="20"/>
        </w:rPr>
        <w:t>„</w:t>
      </w:r>
      <w:r w:rsidR="00CA3340">
        <w:rPr>
          <w:rFonts w:ascii="Arial" w:eastAsia="Calibri" w:hAnsi="Arial" w:cs="Arial"/>
          <w:b/>
          <w:bCs/>
          <w:i/>
          <w:sz w:val="20"/>
          <w:szCs w:val="20"/>
        </w:rPr>
        <w:t xml:space="preserve">Modernizację poddasza znajdującego się w budynku </w:t>
      </w:r>
      <w:proofErr w:type="spellStart"/>
      <w:r w:rsidR="00CA3340">
        <w:rPr>
          <w:rFonts w:ascii="Arial" w:eastAsia="Calibri" w:hAnsi="Arial" w:cs="Arial"/>
          <w:b/>
          <w:bCs/>
          <w:i/>
          <w:sz w:val="20"/>
          <w:szCs w:val="20"/>
        </w:rPr>
        <w:t>myORLEN</w:t>
      </w:r>
      <w:proofErr w:type="spellEnd"/>
      <w:r w:rsidR="00CA3340">
        <w:rPr>
          <w:rFonts w:ascii="Arial" w:eastAsia="Calibri" w:hAnsi="Arial" w:cs="Arial"/>
          <w:b/>
          <w:bCs/>
          <w:i/>
          <w:sz w:val="20"/>
          <w:szCs w:val="20"/>
        </w:rPr>
        <w:t xml:space="preserve"> przy ul. Grobla 15 w Poznaniu</w:t>
      </w:r>
      <w:r w:rsidRPr="00BF5807">
        <w:rPr>
          <w:rFonts w:ascii="Arial" w:eastAsia="Calibri" w:hAnsi="Arial" w:cs="Arial"/>
          <w:b/>
          <w:sz w:val="20"/>
          <w:szCs w:val="20"/>
        </w:rPr>
        <w:t>”</w:t>
      </w:r>
    </w:p>
    <w:p w14:paraId="060C1A65" w14:textId="77777777" w:rsidR="00387FF1" w:rsidRPr="00C76301" w:rsidRDefault="00387FF1" w:rsidP="00387FF1">
      <w:pPr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>My niżej podpisani działając w imieniu i na rzecz:</w:t>
      </w:r>
    </w:p>
    <w:p w14:paraId="4F553657" w14:textId="739BA37E" w:rsidR="00B842A1" w:rsidRDefault="00B842A1" w:rsidP="00387FF1">
      <w:pPr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34DC0FB0" w14:textId="77777777" w:rsidR="008D37D9" w:rsidRDefault="008D37D9" w:rsidP="00387FF1">
      <w:pPr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2D66AB9C" w14:textId="5D068183" w:rsidR="00387FF1" w:rsidRPr="00C76301" w:rsidRDefault="00387FF1" w:rsidP="00387FF1">
      <w:pPr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56D24CD9" w14:textId="13CF02ED" w:rsidR="00387FF1" w:rsidRPr="00C76301" w:rsidRDefault="00387FF1" w:rsidP="00387FF1">
      <w:pPr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</w:t>
      </w:r>
    </w:p>
    <w:p w14:paraId="5CDAFE1E" w14:textId="0B2E12FC" w:rsidR="00387FF1" w:rsidRPr="00795E20" w:rsidRDefault="00387FF1" w:rsidP="00387FF1">
      <w:pPr>
        <w:adjustRightInd w:val="0"/>
        <w:spacing w:after="0" w:line="240" w:lineRule="auto"/>
        <w:jc w:val="center"/>
        <w:rPr>
          <w:rFonts w:ascii="Arial" w:hAnsi="Arial" w:cs="Arial"/>
          <w:i/>
          <w:iCs/>
          <w:sz w:val="18"/>
          <w:szCs w:val="18"/>
        </w:rPr>
      </w:pPr>
      <w:r w:rsidRPr="00795E20">
        <w:rPr>
          <w:rFonts w:ascii="Arial" w:hAnsi="Arial" w:cs="Arial"/>
          <w:i/>
          <w:iCs/>
          <w:sz w:val="18"/>
          <w:szCs w:val="18"/>
        </w:rPr>
        <w:t xml:space="preserve">(nazwa (firma) i dokładny adres Wykonawcy/Wykonawców wspólnie ubiegających się o </w:t>
      </w:r>
      <w:r w:rsidR="003C419E" w:rsidRPr="00795E20">
        <w:rPr>
          <w:rFonts w:ascii="Arial" w:hAnsi="Arial" w:cs="Arial"/>
          <w:i/>
          <w:iCs/>
          <w:sz w:val="18"/>
          <w:szCs w:val="18"/>
        </w:rPr>
        <w:t>zakup</w:t>
      </w:r>
      <w:r w:rsidRPr="00795E20">
        <w:rPr>
          <w:rFonts w:ascii="Arial" w:hAnsi="Arial" w:cs="Arial"/>
          <w:i/>
          <w:iCs/>
          <w:sz w:val="18"/>
          <w:szCs w:val="18"/>
        </w:rPr>
        <w:t>)</w:t>
      </w:r>
    </w:p>
    <w:p w14:paraId="5853A435" w14:textId="6C21B5FE" w:rsidR="00387FF1" w:rsidRPr="00C76301" w:rsidRDefault="00387FF1" w:rsidP="00387FF1">
      <w:pPr>
        <w:spacing w:after="120"/>
        <w:rPr>
          <w:rFonts w:ascii="Arial" w:eastAsia="Calibri" w:hAnsi="Arial" w:cs="Arial"/>
          <w:b/>
          <w:sz w:val="20"/>
          <w:szCs w:val="20"/>
        </w:rPr>
      </w:pPr>
    </w:p>
    <w:p w14:paraId="1BCF60E5" w14:textId="3001C455" w:rsidR="00387FF1" w:rsidRDefault="00387FF1" w:rsidP="009C629C">
      <w:pPr>
        <w:keepLines/>
        <w:spacing w:after="12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eastAsia="pl-PL"/>
        </w:rPr>
      </w:pPr>
      <w:r w:rsidRPr="00C76301">
        <w:rPr>
          <w:rFonts w:ascii="Arial" w:hAnsi="Arial" w:cs="Arial"/>
          <w:color w:val="000000" w:themeColor="text1"/>
          <w:sz w:val="20"/>
          <w:szCs w:val="20"/>
          <w:lang w:eastAsia="pl-PL"/>
        </w:rPr>
        <w:t>oferujemy następującą cenę</w:t>
      </w:r>
      <w:r w:rsidR="00133517" w:rsidRPr="00133517">
        <w:t xml:space="preserve"> </w:t>
      </w:r>
      <w:r w:rsidR="00133517" w:rsidRPr="00133517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za </w:t>
      </w:r>
      <w:r w:rsidR="009C629C" w:rsidRPr="009C629C">
        <w:rPr>
          <w:rFonts w:ascii="Arial" w:hAnsi="Arial" w:cs="Arial"/>
          <w:bCs/>
          <w:sz w:val="20"/>
          <w:szCs w:val="20"/>
          <w:u w:val="single"/>
          <w:lang w:eastAsia="pl-PL"/>
        </w:rPr>
        <w:t>realizację prac</w:t>
      </w:r>
      <w:r w:rsidR="0032719F" w:rsidRPr="00BD7324">
        <w:rPr>
          <w:rFonts w:ascii="Arial" w:hAnsi="Arial" w:cs="Arial"/>
          <w:sz w:val="20"/>
          <w:szCs w:val="20"/>
          <w:lang w:eastAsia="pl-PL"/>
        </w:rPr>
        <w:t xml:space="preserve"> objętych przedmiotem zakupu na warunkach określonych w Regulaminie postępowania</w:t>
      </w:r>
      <w:r w:rsidR="0032719F" w:rsidRPr="00C76301">
        <w:rPr>
          <w:rFonts w:ascii="Arial" w:hAnsi="Arial" w:cs="Arial"/>
          <w:color w:val="000000" w:themeColor="text1"/>
          <w:sz w:val="20"/>
          <w:szCs w:val="20"/>
          <w:lang w:eastAsia="pl-PL"/>
        </w:rPr>
        <w:t>:</w:t>
      </w:r>
    </w:p>
    <w:tbl>
      <w:tblPr>
        <w:tblStyle w:val="Tabela-Siatka34"/>
        <w:tblW w:w="1032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419"/>
        <w:gridCol w:w="3402"/>
        <w:gridCol w:w="1559"/>
        <w:gridCol w:w="1672"/>
        <w:gridCol w:w="2268"/>
      </w:tblGrid>
      <w:tr w:rsidR="009C629C" w:rsidRPr="009C629C" w14:paraId="4C1EA924" w14:textId="77777777" w:rsidTr="00B44147">
        <w:trPr>
          <w:trHeight w:val="353"/>
          <w:tblHeader/>
        </w:trPr>
        <w:tc>
          <w:tcPr>
            <w:tcW w:w="1419" w:type="dxa"/>
            <w:vMerge w:val="restart"/>
            <w:shd w:val="clear" w:color="auto" w:fill="D9D9D9" w:themeFill="background1" w:themeFillShade="D9"/>
            <w:vAlign w:val="center"/>
          </w:tcPr>
          <w:p w14:paraId="41FB36FC" w14:textId="77777777" w:rsidR="009C629C" w:rsidRPr="009C629C" w:rsidRDefault="009C629C" w:rsidP="009C629C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C629C">
              <w:rPr>
                <w:rFonts w:ascii="Arial" w:hAnsi="Arial" w:cs="Arial"/>
                <w:b/>
                <w:sz w:val="18"/>
                <w:szCs w:val="18"/>
              </w:rPr>
              <w:t>Numer części zamówienia</w:t>
            </w:r>
          </w:p>
        </w:tc>
        <w:tc>
          <w:tcPr>
            <w:tcW w:w="3402" w:type="dxa"/>
            <w:vMerge w:val="restart"/>
            <w:shd w:val="clear" w:color="auto" w:fill="D9D9D9" w:themeFill="background1" w:themeFillShade="D9"/>
            <w:vAlign w:val="center"/>
          </w:tcPr>
          <w:p w14:paraId="5D794BDE" w14:textId="17A05A6F" w:rsidR="009C629C" w:rsidRPr="009C629C" w:rsidRDefault="009C629C" w:rsidP="00390785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C629C">
              <w:rPr>
                <w:rFonts w:ascii="Arial" w:hAnsi="Arial" w:cs="Arial"/>
                <w:b/>
                <w:sz w:val="18"/>
                <w:szCs w:val="18"/>
              </w:rPr>
              <w:t>Nazwa części za</w:t>
            </w:r>
            <w:r w:rsidR="00390785">
              <w:rPr>
                <w:rFonts w:ascii="Arial" w:hAnsi="Arial" w:cs="Arial"/>
                <w:b/>
                <w:sz w:val="18"/>
                <w:szCs w:val="18"/>
              </w:rPr>
              <w:t>kupu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  <w:vAlign w:val="center"/>
          </w:tcPr>
          <w:p w14:paraId="11607A30" w14:textId="77777777" w:rsidR="009C629C" w:rsidRPr="009C629C" w:rsidRDefault="009C629C" w:rsidP="009C629C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C629C">
              <w:rPr>
                <w:rFonts w:ascii="Arial" w:hAnsi="Arial" w:cs="Arial"/>
                <w:b/>
                <w:sz w:val="18"/>
                <w:szCs w:val="18"/>
              </w:rPr>
              <w:t>Zaznaczyć „x” jeżeli oferta jest składana na daną część Zakupu</w:t>
            </w:r>
          </w:p>
        </w:tc>
        <w:tc>
          <w:tcPr>
            <w:tcW w:w="3940" w:type="dxa"/>
            <w:gridSpan w:val="2"/>
            <w:shd w:val="clear" w:color="auto" w:fill="D9D9D9" w:themeFill="background1" w:themeFillShade="D9"/>
            <w:vAlign w:val="center"/>
          </w:tcPr>
          <w:p w14:paraId="3D3C448D" w14:textId="326E786C" w:rsidR="009C629C" w:rsidRPr="009C629C" w:rsidRDefault="009C629C" w:rsidP="00F425C2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 w:rsidRPr="009C629C">
              <w:rPr>
                <w:rFonts w:ascii="Arial" w:hAnsi="Arial" w:cs="Arial"/>
                <w:b/>
                <w:sz w:val="18"/>
                <w:szCs w:val="18"/>
              </w:rPr>
              <w:t>Wynagrodzenie Wykonawcy za realizację prac objętych Przedmiotem Zakupu</w:t>
            </w:r>
          </w:p>
        </w:tc>
      </w:tr>
      <w:tr w:rsidR="009C629C" w:rsidRPr="009C629C" w14:paraId="6737DD59" w14:textId="77777777" w:rsidTr="00B44147">
        <w:trPr>
          <w:trHeight w:val="352"/>
          <w:tblHeader/>
        </w:trPr>
        <w:tc>
          <w:tcPr>
            <w:tcW w:w="1419" w:type="dxa"/>
            <w:vMerge/>
            <w:shd w:val="clear" w:color="auto" w:fill="D9D9D9" w:themeFill="background1" w:themeFillShade="D9"/>
            <w:vAlign w:val="center"/>
          </w:tcPr>
          <w:p w14:paraId="4F4BB4B3" w14:textId="77777777" w:rsidR="009C629C" w:rsidRPr="009C629C" w:rsidRDefault="009C629C" w:rsidP="009C629C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02" w:type="dxa"/>
            <w:vMerge/>
            <w:shd w:val="clear" w:color="auto" w:fill="D9D9D9" w:themeFill="background1" w:themeFillShade="D9"/>
          </w:tcPr>
          <w:p w14:paraId="26602313" w14:textId="77777777" w:rsidR="009C629C" w:rsidRPr="009C629C" w:rsidRDefault="009C629C" w:rsidP="009C629C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D9D9D9" w:themeFill="background1" w:themeFillShade="D9"/>
            <w:vAlign w:val="center"/>
          </w:tcPr>
          <w:p w14:paraId="512E66E5" w14:textId="77777777" w:rsidR="009C629C" w:rsidRPr="009C629C" w:rsidRDefault="009C629C" w:rsidP="009C629C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72" w:type="dxa"/>
            <w:shd w:val="clear" w:color="auto" w:fill="D9D9D9" w:themeFill="background1" w:themeFillShade="D9"/>
            <w:vAlign w:val="center"/>
          </w:tcPr>
          <w:p w14:paraId="7C2E349B" w14:textId="77777777" w:rsidR="009C629C" w:rsidRPr="009C629C" w:rsidRDefault="009C629C" w:rsidP="009C629C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C629C">
              <w:rPr>
                <w:rFonts w:ascii="Arial" w:hAnsi="Arial" w:cs="Arial"/>
                <w:b/>
                <w:sz w:val="18"/>
                <w:szCs w:val="18"/>
              </w:rPr>
              <w:t xml:space="preserve">Wartość netto </w:t>
            </w:r>
          </w:p>
          <w:p w14:paraId="13A52136" w14:textId="77777777" w:rsidR="009C629C" w:rsidRPr="009C629C" w:rsidRDefault="009C629C" w:rsidP="009C629C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C629C">
              <w:rPr>
                <w:rFonts w:ascii="Arial" w:hAnsi="Arial" w:cs="Arial"/>
                <w:b/>
                <w:sz w:val="18"/>
                <w:szCs w:val="18"/>
              </w:rPr>
              <w:t>(zł)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40F7D4AE" w14:textId="77777777" w:rsidR="009C629C" w:rsidRPr="009C629C" w:rsidRDefault="009C629C" w:rsidP="009C629C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C629C">
              <w:rPr>
                <w:rFonts w:ascii="Arial" w:hAnsi="Arial" w:cs="Arial"/>
                <w:b/>
                <w:sz w:val="18"/>
                <w:szCs w:val="18"/>
              </w:rPr>
              <w:t>Wartość brutto</w:t>
            </w:r>
          </w:p>
          <w:p w14:paraId="7EA6FCA9" w14:textId="77777777" w:rsidR="009C629C" w:rsidRPr="009C629C" w:rsidRDefault="009C629C" w:rsidP="009C629C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C629C">
              <w:rPr>
                <w:rFonts w:ascii="Arial" w:hAnsi="Arial" w:cs="Arial"/>
                <w:b/>
                <w:sz w:val="18"/>
                <w:szCs w:val="18"/>
              </w:rPr>
              <w:t>(zł)</w:t>
            </w:r>
          </w:p>
        </w:tc>
      </w:tr>
      <w:tr w:rsidR="009C629C" w:rsidRPr="009C629C" w14:paraId="1868EC76" w14:textId="77777777" w:rsidTr="00B44147">
        <w:trPr>
          <w:trHeight w:val="890"/>
        </w:trPr>
        <w:tc>
          <w:tcPr>
            <w:tcW w:w="1419" w:type="dxa"/>
            <w:shd w:val="clear" w:color="auto" w:fill="F2F2F2" w:themeFill="background1" w:themeFillShade="F2"/>
            <w:vAlign w:val="center"/>
          </w:tcPr>
          <w:p w14:paraId="65338635" w14:textId="77777777" w:rsidR="009C629C" w:rsidRPr="009C629C" w:rsidRDefault="009C629C" w:rsidP="009C629C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C629C">
              <w:rPr>
                <w:rFonts w:ascii="Arial" w:hAnsi="Arial" w:cs="Arial"/>
                <w:b/>
                <w:sz w:val="18"/>
                <w:szCs w:val="18"/>
              </w:rPr>
              <w:t>Część 1</w:t>
            </w:r>
          </w:p>
        </w:tc>
        <w:tc>
          <w:tcPr>
            <w:tcW w:w="3402" w:type="dxa"/>
          </w:tcPr>
          <w:p w14:paraId="04B08828" w14:textId="2FC44375" w:rsidR="009C629C" w:rsidRPr="009C629C" w:rsidRDefault="009C629C" w:rsidP="009C629C">
            <w:pPr>
              <w:spacing w:before="120" w:after="1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C629C">
              <w:rPr>
                <w:rFonts w:ascii="Arial" w:hAnsi="Arial" w:cs="Arial"/>
                <w:sz w:val="18"/>
                <w:szCs w:val="18"/>
              </w:rPr>
              <w:t xml:space="preserve">Poddasze (elementy konstrukcyjne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9C629C">
              <w:rPr>
                <w:rFonts w:ascii="Arial" w:hAnsi="Arial" w:cs="Arial"/>
                <w:sz w:val="18"/>
                <w:szCs w:val="18"/>
              </w:rPr>
              <w:t>i metalowe, instalacje elektryczne, rewizje)</w:t>
            </w:r>
          </w:p>
        </w:tc>
        <w:tc>
          <w:tcPr>
            <w:tcW w:w="1559" w:type="dxa"/>
            <w:vAlign w:val="center"/>
          </w:tcPr>
          <w:p w14:paraId="03642566" w14:textId="77777777" w:rsidR="009C629C" w:rsidRPr="009C629C" w:rsidRDefault="009C629C" w:rsidP="009C629C">
            <w:pPr>
              <w:spacing w:before="120" w:after="12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72" w:type="dxa"/>
            <w:vAlign w:val="center"/>
          </w:tcPr>
          <w:p w14:paraId="33FB7CBE" w14:textId="77777777" w:rsidR="009C629C" w:rsidRPr="009C629C" w:rsidRDefault="009C629C" w:rsidP="009C629C">
            <w:pPr>
              <w:spacing w:before="120" w:after="12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51ED51D3" w14:textId="77777777" w:rsidR="009C629C" w:rsidRPr="009C629C" w:rsidRDefault="009C629C" w:rsidP="009C629C">
            <w:pPr>
              <w:spacing w:before="120" w:after="12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629C" w:rsidRPr="009C629C" w14:paraId="21879FEB" w14:textId="77777777" w:rsidTr="00B44147">
        <w:trPr>
          <w:trHeight w:val="884"/>
        </w:trPr>
        <w:tc>
          <w:tcPr>
            <w:tcW w:w="1419" w:type="dxa"/>
            <w:shd w:val="clear" w:color="auto" w:fill="F2F2F2" w:themeFill="background1" w:themeFillShade="F2"/>
            <w:vAlign w:val="center"/>
          </w:tcPr>
          <w:p w14:paraId="0C44386C" w14:textId="77777777" w:rsidR="009C629C" w:rsidRPr="009C629C" w:rsidRDefault="009C629C" w:rsidP="009C629C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C629C">
              <w:rPr>
                <w:rFonts w:ascii="Arial" w:hAnsi="Arial" w:cs="Arial"/>
                <w:b/>
                <w:sz w:val="18"/>
                <w:szCs w:val="18"/>
              </w:rPr>
              <w:t>Część 2</w:t>
            </w:r>
          </w:p>
        </w:tc>
        <w:tc>
          <w:tcPr>
            <w:tcW w:w="3402" w:type="dxa"/>
          </w:tcPr>
          <w:p w14:paraId="30353AA3" w14:textId="175CA93C" w:rsidR="009C629C" w:rsidRPr="009C629C" w:rsidRDefault="009C629C" w:rsidP="009C629C">
            <w:pPr>
              <w:spacing w:before="120" w:after="1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C629C">
              <w:rPr>
                <w:rFonts w:ascii="Arial" w:hAnsi="Arial" w:cs="Arial"/>
                <w:sz w:val="18"/>
                <w:szCs w:val="18"/>
              </w:rPr>
              <w:t xml:space="preserve">Poddasze (wymiana wełny mineralnej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9C629C">
              <w:rPr>
                <w:rFonts w:ascii="Arial" w:hAnsi="Arial" w:cs="Arial"/>
                <w:sz w:val="18"/>
                <w:szCs w:val="18"/>
              </w:rPr>
              <w:t>i fragmentów membrany, usunięcie nieszczelności)</w:t>
            </w:r>
          </w:p>
        </w:tc>
        <w:tc>
          <w:tcPr>
            <w:tcW w:w="1559" w:type="dxa"/>
            <w:vAlign w:val="center"/>
          </w:tcPr>
          <w:p w14:paraId="051749EC" w14:textId="77777777" w:rsidR="009C629C" w:rsidRPr="009C629C" w:rsidRDefault="009C629C" w:rsidP="009C629C">
            <w:pPr>
              <w:spacing w:before="120" w:after="1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72" w:type="dxa"/>
            <w:vAlign w:val="center"/>
          </w:tcPr>
          <w:p w14:paraId="697B99E1" w14:textId="77777777" w:rsidR="009C629C" w:rsidRPr="009C629C" w:rsidRDefault="009C629C" w:rsidP="009C629C">
            <w:pPr>
              <w:spacing w:before="120" w:after="1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45CB40F4" w14:textId="77777777" w:rsidR="009C629C" w:rsidRPr="009C629C" w:rsidRDefault="009C629C" w:rsidP="009C629C">
            <w:pPr>
              <w:spacing w:before="120" w:after="1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629C" w:rsidRPr="009C629C" w14:paraId="78158838" w14:textId="77777777" w:rsidTr="00B44147">
        <w:trPr>
          <w:trHeight w:val="884"/>
        </w:trPr>
        <w:tc>
          <w:tcPr>
            <w:tcW w:w="1419" w:type="dxa"/>
            <w:shd w:val="clear" w:color="auto" w:fill="F2F2F2" w:themeFill="background1" w:themeFillShade="F2"/>
            <w:vAlign w:val="center"/>
          </w:tcPr>
          <w:p w14:paraId="6B0EB497" w14:textId="77777777" w:rsidR="009C629C" w:rsidRPr="009C629C" w:rsidRDefault="009C629C" w:rsidP="009C629C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C629C">
              <w:rPr>
                <w:rFonts w:ascii="Arial" w:hAnsi="Arial" w:cs="Arial"/>
                <w:b/>
                <w:sz w:val="18"/>
                <w:szCs w:val="18"/>
              </w:rPr>
              <w:t>Część 3</w:t>
            </w:r>
          </w:p>
        </w:tc>
        <w:tc>
          <w:tcPr>
            <w:tcW w:w="3402" w:type="dxa"/>
          </w:tcPr>
          <w:p w14:paraId="2E32E3DE" w14:textId="77777777" w:rsidR="009C629C" w:rsidRPr="009C629C" w:rsidRDefault="009C629C" w:rsidP="009C629C">
            <w:pPr>
              <w:spacing w:before="120" w:after="1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C629C">
              <w:rPr>
                <w:rFonts w:ascii="Arial" w:hAnsi="Arial" w:cs="Arial"/>
                <w:sz w:val="18"/>
                <w:szCs w:val="18"/>
              </w:rPr>
              <w:t>Poddasze (wyprowadzenie kominów went. i kan., uzupełnienie tynków)</w:t>
            </w:r>
          </w:p>
        </w:tc>
        <w:tc>
          <w:tcPr>
            <w:tcW w:w="1559" w:type="dxa"/>
            <w:vAlign w:val="center"/>
          </w:tcPr>
          <w:p w14:paraId="715C7B69" w14:textId="77777777" w:rsidR="009C629C" w:rsidRPr="009C629C" w:rsidRDefault="009C629C" w:rsidP="009C629C">
            <w:pPr>
              <w:spacing w:before="120" w:after="1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72" w:type="dxa"/>
            <w:vAlign w:val="center"/>
          </w:tcPr>
          <w:p w14:paraId="03F75B17" w14:textId="77777777" w:rsidR="009C629C" w:rsidRPr="009C629C" w:rsidRDefault="009C629C" w:rsidP="009C629C">
            <w:pPr>
              <w:spacing w:before="120" w:after="1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436E4338" w14:textId="77777777" w:rsidR="009C629C" w:rsidRPr="009C629C" w:rsidRDefault="009C629C" w:rsidP="009C629C">
            <w:pPr>
              <w:spacing w:before="120" w:after="1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5047F74" w14:textId="2247BC3B" w:rsidR="0032719F" w:rsidRDefault="0032719F" w:rsidP="009C629C">
      <w:pPr>
        <w:keepLines/>
        <w:tabs>
          <w:tab w:val="left" w:pos="1820"/>
        </w:tabs>
        <w:spacing w:after="12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eastAsia="pl-PL"/>
        </w:rPr>
      </w:pPr>
    </w:p>
    <w:p w14:paraId="6616B554" w14:textId="77777777" w:rsidR="00390785" w:rsidRPr="00390785" w:rsidRDefault="00390785" w:rsidP="00390785">
      <w:pPr>
        <w:spacing w:before="120" w:after="120" w:line="240" w:lineRule="auto"/>
        <w:jc w:val="center"/>
        <w:rPr>
          <w:rFonts w:ascii="Arial" w:hAnsi="Arial" w:cs="Arial"/>
          <w:b/>
          <w:color w:val="0070C0"/>
          <w:sz w:val="20"/>
          <w:szCs w:val="20"/>
          <w:lang w:eastAsia="ar-SA"/>
        </w:rPr>
      </w:pPr>
      <w:r w:rsidRPr="00390785">
        <w:rPr>
          <w:rFonts w:ascii="Arial" w:hAnsi="Arial" w:cs="Arial"/>
          <w:b/>
          <w:i/>
          <w:iCs/>
          <w:color w:val="0070C0"/>
          <w:sz w:val="20"/>
          <w:szCs w:val="20"/>
          <w:lang w:eastAsia="ar-SA"/>
        </w:rPr>
        <w:lastRenderedPageBreak/>
        <w:t xml:space="preserve">Kwoty należy podać z dokładnością </w:t>
      </w:r>
      <w:r w:rsidRPr="00390785">
        <w:rPr>
          <w:rFonts w:ascii="Arial" w:hAnsi="Arial" w:cs="Arial"/>
          <w:b/>
          <w:bCs/>
          <w:i/>
          <w:iCs/>
          <w:color w:val="0070C0"/>
          <w:sz w:val="20"/>
          <w:szCs w:val="20"/>
          <w:lang w:eastAsia="ar-SA"/>
        </w:rPr>
        <w:t>do dwóch miejsc po przecinku</w:t>
      </w:r>
      <w:r w:rsidRPr="00390785">
        <w:rPr>
          <w:rFonts w:ascii="Arial" w:hAnsi="Arial" w:cs="Arial"/>
          <w:b/>
          <w:i/>
          <w:iCs/>
          <w:color w:val="0070C0"/>
          <w:sz w:val="20"/>
          <w:szCs w:val="20"/>
          <w:lang w:eastAsia="ar-SA"/>
        </w:rPr>
        <w:t>, zgodnie z polskim systemem płatniczym po zaokrągleniu do pełnych groszy</w:t>
      </w:r>
    </w:p>
    <w:p w14:paraId="09E9B6CE" w14:textId="77777777" w:rsidR="00390785" w:rsidRDefault="00390785" w:rsidP="00F122D6">
      <w:pPr>
        <w:spacing w:before="120" w:after="120" w:line="240" w:lineRule="auto"/>
        <w:jc w:val="both"/>
        <w:rPr>
          <w:rFonts w:ascii="Arial" w:hAnsi="Arial" w:cs="Arial"/>
          <w:b/>
          <w:sz w:val="20"/>
          <w:szCs w:val="20"/>
          <w:lang w:eastAsia="ar-SA"/>
        </w:rPr>
      </w:pPr>
    </w:p>
    <w:p w14:paraId="4CE2AB3A" w14:textId="672B79BA" w:rsidR="00387FF1" w:rsidRPr="00C76301" w:rsidRDefault="00387FF1" w:rsidP="00F122D6">
      <w:pPr>
        <w:spacing w:before="120" w:after="120" w:line="240" w:lineRule="auto"/>
        <w:jc w:val="both"/>
        <w:rPr>
          <w:rFonts w:ascii="Arial" w:hAnsi="Arial" w:cs="Arial"/>
          <w:b/>
          <w:sz w:val="20"/>
          <w:szCs w:val="20"/>
          <w:lang w:eastAsia="ar-SA"/>
        </w:rPr>
      </w:pPr>
      <w:r w:rsidRPr="00C76301">
        <w:rPr>
          <w:rFonts w:ascii="Arial" w:hAnsi="Arial" w:cs="Arial"/>
          <w:b/>
          <w:sz w:val="20"/>
          <w:szCs w:val="20"/>
          <w:lang w:eastAsia="ar-SA"/>
        </w:rPr>
        <w:t>Oświadczamy, że:</w:t>
      </w:r>
    </w:p>
    <w:p w14:paraId="2ECFAE68" w14:textId="0184098D" w:rsidR="00387FF1" w:rsidRPr="00C76301" w:rsidRDefault="00387FF1" w:rsidP="006756BC">
      <w:pPr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 xml:space="preserve">Zapoznaliśmy się z postanowieniami Regulaminu </w:t>
      </w:r>
      <w:r w:rsidR="00FF55AE" w:rsidRPr="00C76301">
        <w:rPr>
          <w:rFonts w:ascii="Arial" w:hAnsi="Arial" w:cs="Arial"/>
          <w:sz w:val="20"/>
          <w:szCs w:val="20"/>
        </w:rPr>
        <w:t>p</w:t>
      </w:r>
      <w:r w:rsidRPr="00C76301">
        <w:rPr>
          <w:rFonts w:ascii="Arial" w:hAnsi="Arial" w:cs="Arial"/>
          <w:sz w:val="20"/>
          <w:szCs w:val="20"/>
        </w:rPr>
        <w:t>ostępowania oraz projektem Umowy (w tym w</w:t>
      </w:r>
      <w:r w:rsidR="00795E20">
        <w:rPr>
          <w:rFonts w:ascii="Arial" w:hAnsi="Arial" w:cs="Arial"/>
          <w:sz w:val="20"/>
          <w:szCs w:val="20"/>
        </w:rPr>
        <w:t> </w:t>
      </w:r>
      <w:r w:rsidRPr="00C76301">
        <w:rPr>
          <w:rFonts w:ascii="Arial" w:hAnsi="Arial" w:cs="Arial"/>
          <w:sz w:val="20"/>
          <w:szCs w:val="20"/>
        </w:rPr>
        <w:t>szczególności opisem przedmiotu Zakupu) i przyjmujemy je bez zastrzeżeń.</w:t>
      </w:r>
    </w:p>
    <w:p w14:paraId="7062998E" w14:textId="77777777" w:rsidR="00387FF1" w:rsidRPr="00C76301" w:rsidRDefault="00387FF1" w:rsidP="006756BC">
      <w:pPr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>Zdobyliśmy konieczne informacje potrzebne do prawidłowego przygotowania oferty.</w:t>
      </w:r>
    </w:p>
    <w:p w14:paraId="11A9CB42" w14:textId="52665254" w:rsidR="00387FF1" w:rsidRPr="00C76301" w:rsidRDefault="00387FF1" w:rsidP="006756BC">
      <w:pPr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>Zobowiązujemy się do wykonania przedmiotu Zakupu na warunkach i zasadach określonych w</w:t>
      </w:r>
      <w:r w:rsidR="00795E20">
        <w:rPr>
          <w:rFonts w:ascii="Arial" w:hAnsi="Arial" w:cs="Arial"/>
          <w:sz w:val="20"/>
          <w:szCs w:val="20"/>
        </w:rPr>
        <w:t> </w:t>
      </w:r>
      <w:r w:rsidRPr="00C76301">
        <w:rPr>
          <w:rFonts w:ascii="Arial" w:hAnsi="Arial" w:cs="Arial"/>
          <w:sz w:val="20"/>
          <w:szCs w:val="20"/>
        </w:rPr>
        <w:t xml:space="preserve">Regulaminie </w:t>
      </w:r>
      <w:r w:rsidR="00FF55AE" w:rsidRPr="00C76301">
        <w:rPr>
          <w:rFonts w:ascii="Arial" w:hAnsi="Arial" w:cs="Arial"/>
          <w:sz w:val="20"/>
          <w:szCs w:val="20"/>
        </w:rPr>
        <w:t>p</w:t>
      </w:r>
      <w:r w:rsidRPr="00C76301">
        <w:rPr>
          <w:rFonts w:ascii="Arial" w:hAnsi="Arial" w:cs="Arial"/>
          <w:sz w:val="20"/>
          <w:szCs w:val="20"/>
        </w:rPr>
        <w:t>ostępowania przez Zamawiającego.</w:t>
      </w:r>
    </w:p>
    <w:p w14:paraId="39E76164" w14:textId="35E96429" w:rsidR="00387FF1" w:rsidRPr="00C76301" w:rsidRDefault="00387FF1" w:rsidP="006756BC">
      <w:pPr>
        <w:numPr>
          <w:ilvl w:val="0"/>
          <w:numId w:val="6"/>
        </w:numPr>
        <w:autoSpaceDE w:val="0"/>
        <w:autoSpaceDN w:val="0"/>
        <w:spacing w:before="120" w:after="12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 xml:space="preserve">Akceptujemy wskazany w Regulaminie </w:t>
      </w:r>
      <w:r w:rsidR="00FF55AE" w:rsidRPr="00C76301">
        <w:rPr>
          <w:rFonts w:ascii="Arial" w:hAnsi="Arial" w:cs="Arial"/>
          <w:sz w:val="20"/>
          <w:szCs w:val="20"/>
        </w:rPr>
        <w:t>p</w:t>
      </w:r>
      <w:r w:rsidRPr="00C76301">
        <w:rPr>
          <w:rFonts w:ascii="Arial" w:hAnsi="Arial" w:cs="Arial"/>
          <w:sz w:val="20"/>
          <w:szCs w:val="20"/>
        </w:rPr>
        <w:t xml:space="preserve">ostępowania </w:t>
      </w:r>
      <w:r w:rsidR="004A2432">
        <w:rPr>
          <w:rFonts w:ascii="Arial" w:hAnsi="Arial" w:cs="Arial"/>
          <w:sz w:val="20"/>
          <w:szCs w:val="20"/>
        </w:rPr>
        <w:t xml:space="preserve">60 </w:t>
      </w:r>
      <w:r w:rsidRPr="00C76301">
        <w:rPr>
          <w:rFonts w:ascii="Arial" w:hAnsi="Arial" w:cs="Arial"/>
          <w:sz w:val="20"/>
          <w:szCs w:val="20"/>
        </w:rPr>
        <w:t>dniowy termin związania ofertą, w razie wybrania naszej oferty zobowiązujemy się do podpisania Umowy na warunkach zawartych w Regulaminie w miejscu i terminie wskazanym przez Zamawiającego.</w:t>
      </w:r>
    </w:p>
    <w:p w14:paraId="7C901EED" w14:textId="09A93A76" w:rsidR="00387FF1" w:rsidRPr="00C76301" w:rsidRDefault="00387FF1" w:rsidP="006756BC">
      <w:pPr>
        <w:numPr>
          <w:ilvl w:val="0"/>
          <w:numId w:val="6"/>
        </w:numPr>
        <w:tabs>
          <w:tab w:val="num" w:pos="567"/>
        </w:tabs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 xml:space="preserve">Oświadczamy, że w przypadku gdy realizacja </w:t>
      </w:r>
      <w:r w:rsidR="0032719F">
        <w:rPr>
          <w:rFonts w:ascii="Arial" w:hAnsi="Arial" w:cs="Arial"/>
          <w:sz w:val="20"/>
          <w:szCs w:val="20"/>
        </w:rPr>
        <w:t>usług</w:t>
      </w:r>
      <w:r w:rsidRPr="00C76301">
        <w:rPr>
          <w:rFonts w:ascii="Arial" w:hAnsi="Arial" w:cs="Arial"/>
          <w:sz w:val="20"/>
          <w:szCs w:val="20"/>
        </w:rPr>
        <w:t xml:space="preserve"> będzie wymagała udziału podwykonawców, będziemy w pełni odpowiedzialni za działania lub uchybienia każdego podwykonawcy, tak jakby to były nasze działania lub uchybienia.</w:t>
      </w:r>
    </w:p>
    <w:p w14:paraId="3FFF75FD" w14:textId="77777777" w:rsidR="00FF55AE" w:rsidRPr="00C76301" w:rsidRDefault="005C082D" w:rsidP="006756BC">
      <w:pPr>
        <w:numPr>
          <w:ilvl w:val="0"/>
          <w:numId w:val="6"/>
        </w:numPr>
        <w:tabs>
          <w:tab w:val="num" w:pos="567"/>
        </w:tabs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>Oświadczam/y, że</w:t>
      </w:r>
      <w:r w:rsidR="00FF55AE" w:rsidRPr="00C76301">
        <w:rPr>
          <w:rFonts w:ascii="Arial" w:hAnsi="Arial" w:cs="Arial"/>
          <w:sz w:val="20"/>
          <w:szCs w:val="20"/>
        </w:rPr>
        <w:t>:</w:t>
      </w:r>
    </w:p>
    <w:p w14:paraId="465E498B" w14:textId="77777777" w:rsidR="00FF55AE" w:rsidRPr="00C76301" w:rsidRDefault="00FF55AE" w:rsidP="004A2432">
      <w:pPr>
        <w:autoSpaceDE w:val="0"/>
        <w:autoSpaceDN w:val="0"/>
        <w:adjustRightInd w:val="0"/>
        <w:spacing w:after="12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> przekazuję/</w:t>
      </w:r>
      <w:proofErr w:type="spellStart"/>
      <w:r w:rsidRPr="00C76301">
        <w:rPr>
          <w:rFonts w:ascii="Arial" w:hAnsi="Arial" w:cs="Arial"/>
          <w:sz w:val="20"/>
          <w:szCs w:val="20"/>
        </w:rPr>
        <w:t>emy</w:t>
      </w:r>
      <w:proofErr w:type="spellEnd"/>
      <w:r w:rsidRPr="00C76301">
        <w:rPr>
          <w:rFonts w:ascii="Arial" w:hAnsi="Arial" w:cs="Arial"/>
          <w:sz w:val="20"/>
          <w:szCs w:val="20"/>
        </w:rPr>
        <w:t xml:space="preserve"> dane osobowe inne niż bezpośrednio nas dotyczące wobec czego: </w:t>
      </w:r>
    </w:p>
    <w:p w14:paraId="2A384326" w14:textId="11F516F8" w:rsidR="00FF55AE" w:rsidRPr="00C76301" w:rsidRDefault="00FF55AE" w:rsidP="004A2432">
      <w:pPr>
        <w:autoSpaceDE w:val="0"/>
        <w:autoSpaceDN w:val="0"/>
        <w:adjustRightInd w:val="0"/>
        <w:spacing w:after="120" w:line="240" w:lineRule="auto"/>
        <w:ind w:left="851" w:hanging="284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 xml:space="preserve">a) wypełniliśmy obowiązki informacyjne przewidziane w art. 13 lub art. 14 RODO wobec osób fizycznych, od których dane osobowe zostały bezpośrednio lub pośrednio pozyskane w celu ubiegania się o udzielenie </w:t>
      </w:r>
      <w:r w:rsidR="003C419E" w:rsidRPr="00C76301">
        <w:rPr>
          <w:rFonts w:ascii="Arial" w:hAnsi="Arial" w:cs="Arial"/>
          <w:sz w:val="20"/>
          <w:szCs w:val="20"/>
        </w:rPr>
        <w:t>zakupu</w:t>
      </w:r>
      <w:r w:rsidR="003C419E" w:rsidRPr="00C76301" w:rsidDel="003C419E">
        <w:rPr>
          <w:rFonts w:ascii="Arial" w:hAnsi="Arial" w:cs="Arial"/>
          <w:sz w:val="20"/>
          <w:szCs w:val="20"/>
        </w:rPr>
        <w:t xml:space="preserve"> </w:t>
      </w:r>
      <w:r w:rsidRPr="00C76301">
        <w:rPr>
          <w:rFonts w:ascii="Arial" w:hAnsi="Arial" w:cs="Arial"/>
          <w:sz w:val="20"/>
          <w:szCs w:val="20"/>
        </w:rPr>
        <w:t>w niniejszym post</w:t>
      </w:r>
      <w:r w:rsidR="009F440E" w:rsidRPr="00C76301">
        <w:rPr>
          <w:rFonts w:ascii="Arial" w:hAnsi="Arial" w:cs="Arial"/>
          <w:sz w:val="20"/>
          <w:szCs w:val="20"/>
        </w:rPr>
        <w:t>ę</w:t>
      </w:r>
      <w:r w:rsidRPr="00C76301">
        <w:rPr>
          <w:rFonts w:ascii="Arial" w:hAnsi="Arial" w:cs="Arial"/>
          <w:sz w:val="20"/>
          <w:szCs w:val="20"/>
        </w:rPr>
        <w:t xml:space="preserve">powaniu; </w:t>
      </w:r>
    </w:p>
    <w:p w14:paraId="4B74C0A0" w14:textId="6FD07EBA" w:rsidR="00FF55AE" w:rsidRPr="002D2B4F" w:rsidRDefault="00FF55AE" w:rsidP="004A2432">
      <w:pPr>
        <w:autoSpaceDE w:val="0"/>
        <w:autoSpaceDN w:val="0"/>
        <w:adjustRightInd w:val="0"/>
        <w:spacing w:after="120" w:line="240" w:lineRule="auto"/>
        <w:ind w:left="851" w:hanging="284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 xml:space="preserve">b) poinformowaliśmy wszystkie osoby fizyczne, których dane zostały przekazane Zamawiającemu w związku z prowadzonym </w:t>
      </w:r>
      <w:r w:rsidR="00577910" w:rsidRPr="00C76301">
        <w:rPr>
          <w:rFonts w:ascii="Arial" w:hAnsi="Arial" w:cs="Arial"/>
          <w:sz w:val="20"/>
          <w:szCs w:val="20"/>
        </w:rPr>
        <w:t>P</w:t>
      </w:r>
      <w:r w:rsidRPr="00C76301">
        <w:rPr>
          <w:rFonts w:ascii="Arial" w:hAnsi="Arial" w:cs="Arial"/>
          <w:sz w:val="20"/>
          <w:szCs w:val="20"/>
        </w:rPr>
        <w:t xml:space="preserve">ostępowaniem, o przetwarzaniu ich danych osobowych przez Zamawiającego </w:t>
      </w:r>
      <w:r w:rsidRPr="002D2B4F">
        <w:rPr>
          <w:rFonts w:ascii="Arial" w:hAnsi="Arial" w:cs="Arial"/>
          <w:sz w:val="20"/>
          <w:szCs w:val="20"/>
        </w:rPr>
        <w:t>zgodnie z treścią § 1 ust.</w:t>
      </w:r>
      <w:r w:rsidR="00795E20" w:rsidRPr="002D2B4F">
        <w:rPr>
          <w:rFonts w:ascii="Arial" w:hAnsi="Arial" w:cs="Arial"/>
          <w:sz w:val="20"/>
          <w:szCs w:val="20"/>
        </w:rPr>
        <w:t xml:space="preserve"> 9 </w:t>
      </w:r>
      <w:r w:rsidR="00795E20" w:rsidRPr="000F2EAE">
        <w:rPr>
          <w:rFonts w:ascii="Arial" w:hAnsi="Arial" w:cs="Arial"/>
          <w:sz w:val="20"/>
          <w:szCs w:val="20"/>
        </w:rPr>
        <w:t xml:space="preserve">oraz </w:t>
      </w:r>
      <w:r w:rsidR="00795E20" w:rsidRPr="000F2EAE">
        <w:rPr>
          <w:rFonts w:ascii="Arial" w:hAnsi="Arial" w:cs="Arial"/>
          <w:b/>
          <w:sz w:val="20"/>
          <w:szCs w:val="20"/>
        </w:rPr>
        <w:t>Załącznik</w:t>
      </w:r>
      <w:r w:rsidRPr="000F2EAE">
        <w:rPr>
          <w:rFonts w:ascii="Arial" w:hAnsi="Arial" w:cs="Arial"/>
          <w:b/>
          <w:sz w:val="20"/>
          <w:szCs w:val="20"/>
        </w:rPr>
        <w:t>i</w:t>
      </w:r>
      <w:r w:rsidR="00795E20" w:rsidRPr="000F2EAE">
        <w:rPr>
          <w:rFonts w:ascii="Arial" w:hAnsi="Arial" w:cs="Arial"/>
          <w:b/>
          <w:sz w:val="20"/>
          <w:szCs w:val="20"/>
        </w:rPr>
        <w:t>em</w:t>
      </w:r>
      <w:r w:rsidRPr="000F2EAE">
        <w:rPr>
          <w:rFonts w:ascii="Arial" w:hAnsi="Arial" w:cs="Arial"/>
          <w:b/>
          <w:sz w:val="20"/>
          <w:szCs w:val="20"/>
        </w:rPr>
        <w:t xml:space="preserve"> nr </w:t>
      </w:r>
      <w:r w:rsidR="006362D8">
        <w:rPr>
          <w:rFonts w:ascii="Arial" w:hAnsi="Arial" w:cs="Arial"/>
          <w:b/>
          <w:sz w:val="20"/>
          <w:szCs w:val="20"/>
        </w:rPr>
        <w:t>8</w:t>
      </w:r>
      <w:r w:rsidRPr="000F2EAE">
        <w:rPr>
          <w:rFonts w:ascii="Arial" w:hAnsi="Arial" w:cs="Arial"/>
          <w:sz w:val="20"/>
          <w:szCs w:val="20"/>
        </w:rPr>
        <w:t xml:space="preserve"> do Regulaminu</w:t>
      </w:r>
      <w:r w:rsidRPr="002D2B4F">
        <w:rPr>
          <w:rFonts w:ascii="Arial" w:hAnsi="Arial" w:cs="Arial"/>
          <w:sz w:val="20"/>
          <w:szCs w:val="20"/>
        </w:rPr>
        <w:t xml:space="preserve"> postępowania </w:t>
      </w:r>
    </w:p>
    <w:p w14:paraId="590EA053" w14:textId="77777777" w:rsidR="00FF55AE" w:rsidRPr="00C76301" w:rsidRDefault="00FF55AE" w:rsidP="004A2432">
      <w:pPr>
        <w:autoSpaceDE w:val="0"/>
        <w:autoSpaceDN w:val="0"/>
        <w:adjustRightInd w:val="0"/>
        <w:spacing w:after="120" w:line="240" w:lineRule="auto"/>
        <w:ind w:left="851" w:hanging="284"/>
        <w:jc w:val="both"/>
        <w:rPr>
          <w:rFonts w:ascii="Arial" w:hAnsi="Arial" w:cs="Arial"/>
          <w:sz w:val="20"/>
          <w:szCs w:val="20"/>
        </w:rPr>
      </w:pPr>
      <w:r w:rsidRPr="002D2B4F">
        <w:rPr>
          <w:rFonts w:ascii="Arial" w:hAnsi="Arial" w:cs="Arial"/>
          <w:sz w:val="20"/>
          <w:szCs w:val="20"/>
        </w:rPr>
        <w:t>c) zobowiązujemy się do przekazania informacji, w zakresie, o którym</w:t>
      </w:r>
      <w:r w:rsidRPr="00C76301">
        <w:rPr>
          <w:rFonts w:ascii="Arial" w:hAnsi="Arial" w:cs="Arial"/>
          <w:sz w:val="20"/>
          <w:szCs w:val="20"/>
        </w:rPr>
        <w:t xml:space="preserve"> mowa pkt b) powyżej, także osobom, których dane zostaną przekazane Zamawiającemu </w:t>
      </w:r>
      <w:r w:rsidR="008221BB" w:rsidRPr="00C76301">
        <w:rPr>
          <w:rFonts w:ascii="Arial" w:hAnsi="Arial" w:cs="Arial"/>
          <w:sz w:val="20"/>
          <w:szCs w:val="20"/>
        </w:rPr>
        <w:t>w ww. celu na dalszych etapach P</w:t>
      </w:r>
      <w:r w:rsidRPr="00C76301">
        <w:rPr>
          <w:rFonts w:ascii="Arial" w:hAnsi="Arial" w:cs="Arial"/>
          <w:sz w:val="20"/>
          <w:szCs w:val="20"/>
        </w:rPr>
        <w:t xml:space="preserve">ostępowania. </w:t>
      </w:r>
    </w:p>
    <w:p w14:paraId="21298711" w14:textId="77777777" w:rsidR="00FF55AE" w:rsidRPr="00C76301" w:rsidRDefault="00FF55AE" w:rsidP="004A2432">
      <w:pPr>
        <w:autoSpaceDE w:val="0"/>
        <w:autoSpaceDN w:val="0"/>
        <w:adjustRightInd w:val="0"/>
        <w:spacing w:after="120" w:line="240" w:lineRule="auto"/>
        <w:ind w:left="851" w:hanging="284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 xml:space="preserve">d) Zakres przekazanych danych osobowych obejmuje: …………………………………. </w:t>
      </w:r>
    </w:p>
    <w:p w14:paraId="512F54C4" w14:textId="77777777" w:rsidR="00FF55AE" w:rsidRPr="00C76301" w:rsidRDefault="00FF55AE" w:rsidP="004A2432">
      <w:pPr>
        <w:autoSpaceDE w:val="0"/>
        <w:autoSpaceDN w:val="0"/>
        <w:adjustRightInd w:val="0"/>
        <w:spacing w:after="120" w:line="240" w:lineRule="auto"/>
        <w:ind w:left="851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i/>
          <w:iCs/>
          <w:sz w:val="20"/>
          <w:szCs w:val="20"/>
        </w:rPr>
        <w:t xml:space="preserve">[pole uzupełnia Wykonawca wskazując kategorie danych osobowych </w:t>
      </w:r>
      <w:r w:rsidR="00EA43E6" w:rsidRPr="00C76301">
        <w:rPr>
          <w:rFonts w:ascii="Arial" w:hAnsi="Arial" w:cs="Arial"/>
          <w:i/>
          <w:iCs/>
          <w:sz w:val="20"/>
          <w:szCs w:val="20"/>
        </w:rPr>
        <w:t>osób</w:t>
      </w:r>
      <w:r w:rsidRPr="00C76301">
        <w:rPr>
          <w:rFonts w:ascii="Arial" w:hAnsi="Arial" w:cs="Arial"/>
          <w:i/>
          <w:iCs/>
          <w:sz w:val="20"/>
          <w:szCs w:val="20"/>
        </w:rPr>
        <w:t xml:space="preserve">, które zostały przekazane Zamawiającemu, np. imię, nazwisko, stanowisko, służbowe dane kontaktowe]. </w:t>
      </w:r>
    </w:p>
    <w:p w14:paraId="1FD3C8E2" w14:textId="77777777" w:rsidR="00FF55AE" w:rsidRPr="00C76301" w:rsidRDefault="00FF55AE" w:rsidP="004A2432">
      <w:pPr>
        <w:autoSpaceDE w:val="0"/>
        <w:autoSpaceDN w:val="0"/>
        <w:adjustRightInd w:val="0"/>
        <w:spacing w:after="12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 xml:space="preserve"> nie przekazujemy danych osobowych innych niż bezpośrednio nas dotyczących lub zachodzi wyłączenie stosowania obowiązku informacyjnego, stosownie do art. 13 ust. 4 lub art. 14 ust. 5 RODO </w:t>
      </w:r>
    </w:p>
    <w:p w14:paraId="2A529480" w14:textId="77777777" w:rsidR="00387FF1" w:rsidRPr="00C76301" w:rsidRDefault="00387FF1" w:rsidP="006756BC">
      <w:pPr>
        <w:numPr>
          <w:ilvl w:val="0"/>
          <w:numId w:val="6"/>
        </w:numPr>
        <w:autoSpaceDE w:val="0"/>
        <w:autoSpaceDN w:val="0"/>
        <w:spacing w:after="12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>Wszelką korespondencję dotyczącą niniejszej oferty należy kierować na:</w:t>
      </w:r>
    </w:p>
    <w:tbl>
      <w:tblPr>
        <w:tblW w:w="8926" w:type="dxa"/>
        <w:tblInd w:w="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9"/>
        <w:gridCol w:w="5527"/>
      </w:tblGrid>
      <w:tr w:rsidR="00387FF1" w:rsidRPr="00C76301" w14:paraId="1779418D" w14:textId="77777777" w:rsidTr="00D474E2">
        <w:tc>
          <w:tcPr>
            <w:tcW w:w="3399" w:type="dxa"/>
          </w:tcPr>
          <w:p w14:paraId="3D17BAF5" w14:textId="77777777" w:rsidR="00387FF1" w:rsidRPr="00C76301" w:rsidRDefault="00387FF1" w:rsidP="00D474E2">
            <w:pPr>
              <w:spacing w:after="0" w:line="240" w:lineRule="auto"/>
              <w:ind w:firstLine="22"/>
              <w:rPr>
                <w:rFonts w:ascii="Arial" w:hAnsi="Arial" w:cs="Arial"/>
                <w:sz w:val="20"/>
                <w:szCs w:val="20"/>
              </w:rPr>
            </w:pPr>
            <w:r w:rsidRPr="00C76301">
              <w:rPr>
                <w:rFonts w:ascii="Arial" w:hAnsi="Arial" w:cs="Arial"/>
                <w:sz w:val="20"/>
                <w:szCs w:val="20"/>
              </w:rPr>
              <w:t xml:space="preserve">Imię i nazwisko </w:t>
            </w:r>
          </w:p>
        </w:tc>
        <w:tc>
          <w:tcPr>
            <w:tcW w:w="5527" w:type="dxa"/>
          </w:tcPr>
          <w:p w14:paraId="526C1548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FF1" w:rsidRPr="00C76301" w14:paraId="43E96341" w14:textId="77777777" w:rsidTr="00D474E2">
        <w:tc>
          <w:tcPr>
            <w:tcW w:w="3399" w:type="dxa"/>
          </w:tcPr>
          <w:p w14:paraId="21D48242" w14:textId="77777777" w:rsidR="00387FF1" w:rsidRPr="00C76301" w:rsidRDefault="00387FF1" w:rsidP="00D474E2">
            <w:pPr>
              <w:spacing w:after="0" w:line="240" w:lineRule="auto"/>
              <w:ind w:firstLine="22"/>
              <w:rPr>
                <w:rFonts w:ascii="Arial" w:hAnsi="Arial" w:cs="Arial"/>
                <w:sz w:val="20"/>
                <w:szCs w:val="20"/>
              </w:rPr>
            </w:pPr>
            <w:r w:rsidRPr="00C76301">
              <w:rPr>
                <w:rFonts w:ascii="Arial" w:hAnsi="Arial" w:cs="Arial"/>
                <w:sz w:val="20"/>
                <w:szCs w:val="20"/>
              </w:rPr>
              <w:t>Nazwa podmiotu</w:t>
            </w:r>
          </w:p>
        </w:tc>
        <w:tc>
          <w:tcPr>
            <w:tcW w:w="5527" w:type="dxa"/>
          </w:tcPr>
          <w:p w14:paraId="7095F51E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FF1" w:rsidRPr="00C76301" w14:paraId="4A0741F9" w14:textId="77777777" w:rsidTr="00D474E2">
        <w:tc>
          <w:tcPr>
            <w:tcW w:w="3399" w:type="dxa"/>
          </w:tcPr>
          <w:p w14:paraId="6B91890E" w14:textId="77777777" w:rsidR="00387FF1" w:rsidRPr="00C76301" w:rsidRDefault="00387FF1" w:rsidP="00D474E2">
            <w:pPr>
              <w:spacing w:after="0" w:line="240" w:lineRule="auto"/>
              <w:ind w:firstLine="22"/>
              <w:rPr>
                <w:rFonts w:ascii="Arial" w:hAnsi="Arial" w:cs="Arial"/>
                <w:sz w:val="20"/>
                <w:szCs w:val="20"/>
              </w:rPr>
            </w:pPr>
            <w:r w:rsidRPr="00C76301">
              <w:rPr>
                <w:rFonts w:ascii="Arial" w:hAnsi="Arial" w:cs="Arial"/>
                <w:sz w:val="20"/>
                <w:szCs w:val="20"/>
              </w:rPr>
              <w:t>Adres</w:t>
            </w:r>
          </w:p>
        </w:tc>
        <w:tc>
          <w:tcPr>
            <w:tcW w:w="5527" w:type="dxa"/>
          </w:tcPr>
          <w:p w14:paraId="4943D320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FF1" w:rsidRPr="00C76301" w14:paraId="4867D589" w14:textId="77777777" w:rsidTr="00D474E2">
        <w:tc>
          <w:tcPr>
            <w:tcW w:w="3399" w:type="dxa"/>
          </w:tcPr>
          <w:p w14:paraId="137AD503" w14:textId="77777777" w:rsidR="00387FF1" w:rsidRPr="00C76301" w:rsidRDefault="00387FF1" w:rsidP="00D474E2">
            <w:pPr>
              <w:spacing w:after="0" w:line="240" w:lineRule="auto"/>
              <w:ind w:firstLine="22"/>
              <w:rPr>
                <w:rFonts w:ascii="Arial" w:hAnsi="Arial" w:cs="Arial"/>
                <w:sz w:val="20"/>
                <w:szCs w:val="20"/>
              </w:rPr>
            </w:pPr>
            <w:r w:rsidRPr="00C76301">
              <w:rPr>
                <w:rFonts w:ascii="Arial" w:hAnsi="Arial" w:cs="Arial"/>
                <w:sz w:val="20"/>
                <w:szCs w:val="20"/>
              </w:rPr>
              <w:t>Nr faks</w:t>
            </w:r>
          </w:p>
        </w:tc>
        <w:tc>
          <w:tcPr>
            <w:tcW w:w="5527" w:type="dxa"/>
          </w:tcPr>
          <w:p w14:paraId="6A4A889D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FF1" w:rsidRPr="00C76301" w14:paraId="13241A3F" w14:textId="77777777" w:rsidTr="00D474E2">
        <w:trPr>
          <w:trHeight w:val="70"/>
        </w:trPr>
        <w:tc>
          <w:tcPr>
            <w:tcW w:w="3399" w:type="dxa"/>
          </w:tcPr>
          <w:p w14:paraId="5277D531" w14:textId="77777777" w:rsidR="00387FF1" w:rsidRPr="00C76301" w:rsidRDefault="00387FF1" w:rsidP="00D474E2">
            <w:pPr>
              <w:spacing w:after="0" w:line="240" w:lineRule="auto"/>
              <w:ind w:firstLine="22"/>
              <w:rPr>
                <w:rFonts w:ascii="Arial" w:hAnsi="Arial" w:cs="Arial"/>
                <w:sz w:val="20"/>
                <w:szCs w:val="20"/>
              </w:rPr>
            </w:pPr>
            <w:r w:rsidRPr="00C76301">
              <w:rPr>
                <w:rFonts w:ascii="Arial" w:hAnsi="Arial" w:cs="Arial"/>
                <w:sz w:val="20"/>
                <w:szCs w:val="20"/>
              </w:rPr>
              <w:t>Nr telefonu</w:t>
            </w:r>
          </w:p>
        </w:tc>
        <w:tc>
          <w:tcPr>
            <w:tcW w:w="5527" w:type="dxa"/>
          </w:tcPr>
          <w:p w14:paraId="5A3A8C45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FF1" w:rsidRPr="00C76301" w14:paraId="2E3E804D" w14:textId="77777777" w:rsidTr="00D474E2">
        <w:tc>
          <w:tcPr>
            <w:tcW w:w="3399" w:type="dxa"/>
          </w:tcPr>
          <w:p w14:paraId="6B0F9AEE" w14:textId="77777777" w:rsidR="00387FF1" w:rsidRPr="00C76301" w:rsidRDefault="00387FF1" w:rsidP="00D474E2">
            <w:pPr>
              <w:spacing w:after="0" w:line="240" w:lineRule="auto"/>
              <w:ind w:firstLine="22"/>
              <w:rPr>
                <w:rFonts w:ascii="Arial" w:hAnsi="Arial" w:cs="Arial"/>
                <w:sz w:val="20"/>
                <w:szCs w:val="20"/>
              </w:rPr>
            </w:pPr>
            <w:r w:rsidRPr="00C76301">
              <w:rPr>
                <w:rFonts w:ascii="Arial" w:hAnsi="Arial" w:cs="Arial"/>
                <w:sz w:val="20"/>
                <w:szCs w:val="20"/>
              </w:rPr>
              <w:t>Adres e-mail</w:t>
            </w:r>
          </w:p>
        </w:tc>
        <w:tc>
          <w:tcPr>
            <w:tcW w:w="5527" w:type="dxa"/>
          </w:tcPr>
          <w:p w14:paraId="50B79791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ECCCFA8" w14:textId="77777777" w:rsidR="00387FF1" w:rsidRPr="00C76301" w:rsidRDefault="00387FF1" w:rsidP="00387FF1">
      <w:pPr>
        <w:autoSpaceDE w:val="0"/>
        <w:autoSpaceDN w:val="0"/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14:paraId="02473707" w14:textId="77777777" w:rsidR="00387FF1" w:rsidRPr="00C76301" w:rsidRDefault="00387FF1" w:rsidP="006756BC">
      <w:pPr>
        <w:numPr>
          <w:ilvl w:val="0"/>
          <w:numId w:val="6"/>
        </w:numPr>
        <w:autoSpaceDE w:val="0"/>
        <w:autoSpaceDN w:val="0"/>
        <w:spacing w:after="12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>Na  ...  kolejno ponumerowanych stronach składamy ofertę, złożoną z:</w:t>
      </w:r>
    </w:p>
    <w:p w14:paraId="0116B69A" w14:textId="2D0B8541" w:rsidR="00387FF1" w:rsidRPr="00795E20" w:rsidRDefault="00B21FE9" w:rsidP="006756BC">
      <w:pPr>
        <w:numPr>
          <w:ilvl w:val="0"/>
          <w:numId w:val="7"/>
        </w:numPr>
        <w:autoSpaceDE w:val="0"/>
        <w:autoSpaceDN w:val="0"/>
        <w:spacing w:after="0" w:line="240" w:lineRule="auto"/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</w:t>
      </w:r>
    </w:p>
    <w:p w14:paraId="5F67E81F" w14:textId="39B95373" w:rsidR="00387FF1" w:rsidRPr="00C76301" w:rsidRDefault="00387FF1" w:rsidP="006756BC">
      <w:pPr>
        <w:numPr>
          <w:ilvl w:val="0"/>
          <w:numId w:val="7"/>
        </w:numPr>
        <w:autoSpaceDE w:val="0"/>
        <w:autoSpaceDN w:val="0"/>
        <w:spacing w:after="0" w:line="240" w:lineRule="auto"/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>………………………………….......................................................................................</w:t>
      </w:r>
    </w:p>
    <w:p w14:paraId="3040C440" w14:textId="15C33427" w:rsidR="00387FF1" w:rsidRPr="00C76301" w:rsidRDefault="00387FF1" w:rsidP="006756BC">
      <w:pPr>
        <w:numPr>
          <w:ilvl w:val="0"/>
          <w:numId w:val="7"/>
        </w:numPr>
        <w:shd w:val="clear" w:color="auto" w:fill="FFFFFF" w:themeFill="background1"/>
        <w:autoSpaceDE w:val="0"/>
        <w:autoSpaceDN w:val="0"/>
        <w:spacing w:after="0" w:line="240" w:lineRule="auto"/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</w:t>
      </w:r>
    </w:p>
    <w:p w14:paraId="3FB58D90" w14:textId="77777777" w:rsidR="00387FF1" w:rsidRPr="00C76301" w:rsidRDefault="00387FF1" w:rsidP="00387FF1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2"/>
        <w:gridCol w:w="4007"/>
        <w:gridCol w:w="2980"/>
        <w:gridCol w:w="1743"/>
      </w:tblGrid>
      <w:tr w:rsidR="00387FF1" w:rsidRPr="00795E20" w14:paraId="7CF69EAC" w14:textId="77777777" w:rsidTr="00387FF1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14:paraId="33049DA3" w14:textId="77777777" w:rsidR="00387FF1" w:rsidRPr="00795E20" w:rsidRDefault="00387FF1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795E20">
              <w:rPr>
                <w:rFonts w:ascii="Arial" w:hAnsi="Arial" w:cs="Arial"/>
                <w:bCs/>
                <w:sz w:val="18"/>
                <w:szCs w:val="18"/>
              </w:rPr>
              <w:t>Lp.</w:t>
            </w:r>
          </w:p>
        </w:tc>
        <w:tc>
          <w:tcPr>
            <w:tcW w:w="2154" w:type="pct"/>
            <w:vAlign w:val="center"/>
          </w:tcPr>
          <w:p w14:paraId="53204543" w14:textId="77777777" w:rsidR="00387FF1" w:rsidRPr="00795E20" w:rsidRDefault="00387FF1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795E20">
              <w:rPr>
                <w:rFonts w:ascii="Arial" w:hAnsi="Arial" w:cs="Arial"/>
                <w:bCs/>
                <w:sz w:val="18"/>
                <w:szCs w:val="18"/>
              </w:rPr>
              <w:t>Nazwisko i imię osoby (osób) uprawnionej(</w:t>
            </w:r>
            <w:proofErr w:type="spellStart"/>
            <w:r w:rsidRPr="00795E20">
              <w:rPr>
                <w:rFonts w:ascii="Arial" w:hAnsi="Arial" w:cs="Arial"/>
                <w:bCs/>
                <w:sz w:val="18"/>
                <w:szCs w:val="18"/>
              </w:rPr>
              <w:t>ych</w:t>
            </w:r>
            <w:proofErr w:type="spellEnd"/>
            <w:r w:rsidRPr="00795E20">
              <w:rPr>
                <w:rFonts w:ascii="Arial" w:hAnsi="Arial" w:cs="Arial"/>
                <w:bCs/>
                <w:sz w:val="18"/>
                <w:szCs w:val="18"/>
              </w:rPr>
              <w:t>) do występowania w obrocie prawnym lub posiadającej (</w:t>
            </w:r>
            <w:proofErr w:type="spellStart"/>
            <w:r w:rsidRPr="00795E20">
              <w:rPr>
                <w:rFonts w:ascii="Arial" w:hAnsi="Arial" w:cs="Arial"/>
                <w:bCs/>
                <w:sz w:val="18"/>
                <w:szCs w:val="18"/>
              </w:rPr>
              <w:t>ych</w:t>
            </w:r>
            <w:proofErr w:type="spellEnd"/>
            <w:r w:rsidRPr="00795E20">
              <w:rPr>
                <w:rFonts w:ascii="Arial" w:hAnsi="Arial" w:cs="Arial"/>
                <w:bCs/>
                <w:sz w:val="18"/>
                <w:szCs w:val="18"/>
              </w:rPr>
              <w:t>) pełnomocnictwo</w:t>
            </w:r>
          </w:p>
        </w:tc>
        <w:tc>
          <w:tcPr>
            <w:tcW w:w="1602" w:type="pct"/>
            <w:vAlign w:val="center"/>
          </w:tcPr>
          <w:p w14:paraId="180E0D62" w14:textId="77777777" w:rsidR="00387FF1" w:rsidRPr="00795E20" w:rsidRDefault="00387FF1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795E20">
              <w:rPr>
                <w:rFonts w:ascii="Arial" w:hAnsi="Arial" w:cs="Arial"/>
                <w:bCs/>
                <w:sz w:val="18"/>
                <w:szCs w:val="18"/>
              </w:rPr>
              <w:t>Podpis(y) osoby(osób) uprawnionej</w:t>
            </w:r>
            <w:r w:rsidRPr="00795E20" w:rsidDel="000F6600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795E20">
              <w:rPr>
                <w:rFonts w:ascii="Arial" w:hAnsi="Arial" w:cs="Arial"/>
                <w:bCs/>
                <w:sz w:val="18"/>
                <w:szCs w:val="18"/>
              </w:rPr>
              <w:t>(</w:t>
            </w:r>
            <w:proofErr w:type="spellStart"/>
            <w:r w:rsidRPr="00795E20">
              <w:rPr>
                <w:rFonts w:ascii="Arial" w:hAnsi="Arial" w:cs="Arial"/>
                <w:bCs/>
                <w:sz w:val="18"/>
                <w:szCs w:val="18"/>
              </w:rPr>
              <w:t>ych</w:t>
            </w:r>
            <w:proofErr w:type="spellEnd"/>
            <w:r w:rsidRPr="00795E20">
              <w:rPr>
                <w:rFonts w:ascii="Arial" w:hAnsi="Arial" w:cs="Arial"/>
                <w:bCs/>
                <w:sz w:val="18"/>
                <w:szCs w:val="18"/>
              </w:rPr>
              <w:t>)</w:t>
            </w:r>
          </w:p>
        </w:tc>
        <w:tc>
          <w:tcPr>
            <w:tcW w:w="937" w:type="pct"/>
            <w:vAlign w:val="center"/>
          </w:tcPr>
          <w:p w14:paraId="6E242D9C" w14:textId="77777777" w:rsidR="00387FF1" w:rsidRPr="00795E20" w:rsidRDefault="00387FF1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795E20">
              <w:rPr>
                <w:rFonts w:ascii="Arial" w:hAnsi="Arial" w:cs="Arial"/>
                <w:bCs/>
                <w:sz w:val="18"/>
                <w:szCs w:val="18"/>
              </w:rPr>
              <w:t>Miejscowość i data</w:t>
            </w:r>
          </w:p>
        </w:tc>
      </w:tr>
      <w:tr w:rsidR="00387FF1" w:rsidRPr="00795E20" w14:paraId="68858E6B" w14:textId="77777777" w:rsidTr="00387FF1">
        <w:trPr>
          <w:cantSplit/>
          <w:trHeight w:val="674"/>
          <w:jc w:val="center"/>
        </w:trPr>
        <w:tc>
          <w:tcPr>
            <w:tcW w:w="307" w:type="pct"/>
          </w:tcPr>
          <w:p w14:paraId="1C3226FF" w14:textId="77777777" w:rsidR="00387FF1" w:rsidRPr="00795E20" w:rsidRDefault="00387FF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54" w:type="pct"/>
          </w:tcPr>
          <w:p w14:paraId="4B0EB783" w14:textId="77777777" w:rsidR="00387FF1" w:rsidRPr="00795E20" w:rsidRDefault="00387FF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EA3033F" w14:textId="77777777" w:rsidR="00387FF1" w:rsidRPr="00795E20" w:rsidRDefault="00387FF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02" w:type="pct"/>
          </w:tcPr>
          <w:p w14:paraId="1EC03585" w14:textId="77777777" w:rsidR="00387FF1" w:rsidRPr="00795E20" w:rsidRDefault="00387FF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37" w:type="pct"/>
          </w:tcPr>
          <w:p w14:paraId="4ED1FA8B" w14:textId="77777777" w:rsidR="00387FF1" w:rsidRPr="00795E20" w:rsidRDefault="00387FF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258AE6C7" w14:textId="07E2CDBD" w:rsidR="0004560C" w:rsidRPr="0004560C" w:rsidRDefault="00387FF1" w:rsidP="00390785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b/>
          <w:sz w:val="20"/>
          <w:szCs w:val="20"/>
        </w:rPr>
        <w:br w:type="page"/>
      </w:r>
      <w:r w:rsidR="0004560C" w:rsidRPr="0004560C">
        <w:rPr>
          <w:rFonts w:ascii="Arial" w:hAnsi="Arial" w:cs="Arial"/>
          <w:b/>
          <w:sz w:val="20"/>
          <w:szCs w:val="20"/>
        </w:rPr>
        <w:lastRenderedPageBreak/>
        <w:t>Załącznik nr 3</w:t>
      </w:r>
      <w:r w:rsidR="0004560C" w:rsidRPr="0004560C">
        <w:rPr>
          <w:rFonts w:ascii="Arial" w:hAnsi="Arial" w:cs="Arial"/>
          <w:sz w:val="20"/>
          <w:szCs w:val="20"/>
        </w:rPr>
        <w:t xml:space="preserve"> do Regulaminu Postępowania</w:t>
      </w:r>
      <w:r w:rsidR="0004560C" w:rsidRPr="0004560C">
        <w:rPr>
          <w:rFonts w:ascii="Arial" w:hAnsi="Arial" w:cs="Arial"/>
          <w:sz w:val="20"/>
          <w:szCs w:val="20"/>
        </w:rPr>
        <w:br/>
      </w:r>
    </w:p>
    <w:p w14:paraId="6A174AA2" w14:textId="77777777" w:rsidR="004441C2" w:rsidRDefault="004441C2" w:rsidP="0004560C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6CBF355D" w14:textId="77777777" w:rsidR="00387FF1" w:rsidRPr="00C76301" w:rsidRDefault="00387FF1" w:rsidP="00387FF1">
      <w:pPr>
        <w:tabs>
          <w:tab w:val="left" w:pos="72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08" w:right="-676" w:hanging="708"/>
        <w:jc w:val="center"/>
        <w:rPr>
          <w:rFonts w:ascii="Arial" w:eastAsia="Arial Unicode MS" w:hAnsi="Arial" w:cs="Arial"/>
          <w:b/>
          <w:bCs/>
          <w:sz w:val="20"/>
          <w:szCs w:val="20"/>
          <w:lang w:eastAsia="pl-PL"/>
        </w:rPr>
      </w:pPr>
      <w:r w:rsidRPr="00C76301">
        <w:rPr>
          <w:rFonts w:ascii="Arial" w:eastAsia="Arial Unicode MS" w:hAnsi="Arial" w:cs="Arial"/>
          <w:b/>
          <w:bCs/>
          <w:sz w:val="20"/>
          <w:szCs w:val="20"/>
          <w:lang w:eastAsia="pl-PL"/>
        </w:rPr>
        <w:t xml:space="preserve">Oświadczenie o spełnianiu warunków uczestnictwa w </w:t>
      </w:r>
      <w:r w:rsidR="008221BB" w:rsidRPr="00C76301">
        <w:rPr>
          <w:rFonts w:ascii="Arial" w:eastAsia="Arial Unicode MS" w:hAnsi="Arial" w:cs="Arial"/>
          <w:b/>
          <w:bCs/>
          <w:sz w:val="20"/>
          <w:szCs w:val="20"/>
          <w:lang w:eastAsia="pl-PL"/>
        </w:rPr>
        <w:t>P</w:t>
      </w:r>
      <w:r w:rsidR="00796B8C" w:rsidRPr="00C76301">
        <w:rPr>
          <w:rFonts w:ascii="Arial" w:eastAsia="Arial Unicode MS" w:hAnsi="Arial" w:cs="Arial"/>
          <w:b/>
          <w:bCs/>
          <w:sz w:val="20"/>
          <w:szCs w:val="20"/>
          <w:lang w:eastAsia="pl-PL"/>
        </w:rPr>
        <w:t>ostępowaniu</w:t>
      </w:r>
    </w:p>
    <w:p w14:paraId="7E6F18EF" w14:textId="77777777" w:rsidR="00387FF1" w:rsidRPr="00C76301" w:rsidRDefault="00387FF1" w:rsidP="00387FF1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W w:w="90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2"/>
        <w:gridCol w:w="5521"/>
      </w:tblGrid>
      <w:tr w:rsidR="00387FF1" w:rsidRPr="00C76301" w14:paraId="1122151A" w14:textId="77777777" w:rsidTr="00FD3F9B">
        <w:trPr>
          <w:cantSplit/>
          <w:trHeight w:hRule="exact" w:val="931"/>
          <w:jc w:val="center"/>
        </w:trPr>
        <w:tc>
          <w:tcPr>
            <w:tcW w:w="3552" w:type="dxa"/>
            <w:shd w:val="clear" w:color="auto" w:fill="D81E04"/>
            <w:vAlign w:val="center"/>
          </w:tcPr>
          <w:p w14:paraId="071C7540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C76301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Dane Wykonawcy</w:t>
            </w:r>
          </w:p>
        </w:tc>
        <w:tc>
          <w:tcPr>
            <w:tcW w:w="5521" w:type="dxa"/>
          </w:tcPr>
          <w:p w14:paraId="69CAC56E" w14:textId="77777777" w:rsidR="00387FF1" w:rsidRPr="00C76301" w:rsidRDefault="00387FF1" w:rsidP="00387FF1">
            <w:pPr>
              <w:spacing w:after="0" w:line="240" w:lineRule="auto"/>
              <w:ind w:left="497" w:right="1064" w:firstLine="497"/>
              <w:rPr>
                <w:rFonts w:ascii="Arial" w:hAnsi="Arial" w:cs="Arial"/>
                <w:sz w:val="20"/>
                <w:szCs w:val="20"/>
              </w:rPr>
            </w:pPr>
          </w:p>
          <w:p w14:paraId="2304FB1C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FF1" w:rsidRPr="00C76301" w14:paraId="6DA86D61" w14:textId="77777777" w:rsidTr="00FD3F9B">
        <w:trPr>
          <w:cantSplit/>
          <w:trHeight w:hRule="exact" w:val="1253"/>
          <w:jc w:val="center"/>
        </w:trPr>
        <w:tc>
          <w:tcPr>
            <w:tcW w:w="3552" w:type="dxa"/>
            <w:shd w:val="clear" w:color="auto" w:fill="D81E04"/>
            <w:vAlign w:val="center"/>
          </w:tcPr>
          <w:p w14:paraId="63903533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C76301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Adres Wykonawcy: </w:t>
            </w:r>
          </w:p>
          <w:p w14:paraId="2E55CC8E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C76301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kod, miejscowość </w:t>
            </w:r>
          </w:p>
          <w:p w14:paraId="2C95340F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C76301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ulica, nr lokalu</w:t>
            </w:r>
          </w:p>
          <w:p w14:paraId="72FB006F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521" w:type="dxa"/>
          </w:tcPr>
          <w:p w14:paraId="224C8C20" w14:textId="77777777" w:rsidR="00387FF1" w:rsidRPr="00C76301" w:rsidRDefault="00387FF1" w:rsidP="00387FF1">
            <w:pPr>
              <w:spacing w:after="0" w:line="240" w:lineRule="auto"/>
              <w:ind w:right="1064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179268F" w14:textId="0C201360" w:rsidR="00387FF1" w:rsidRPr="00C76301" w:rsidRDefault="00387FF1" w:rsidP="00387FF1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both"/>
        <w:rPr>
          <w:rFonts w:ascii="Arial" w:hAnsi="Arial" w:cs="Arial"/>
          <w:sz w:val="20"/>
          <w:szCs w:val="20"/>
          <w:lang w:eastAsia="pl-PL"/>
        </w:rPr>
      </w:pPr>
    </w:p>
    <w:p w14:paraId="1B7FBDB1" w14:textId="287C2584" w:rsidR="00BB5591" w:rsidRPr="00C76301" w:rsidRDefault="00796B8C" w:rsidP="00835F4A">
      <w:pPr>
        <w:spacing w:after="120" w:line="240" w:lineRule="auto"/>
        <w:jc w:val="both"/>
        <w:rPr>
          <w:rFonts w:ascii="Arial" w:eastAsia="Calibri" w:hAnsi="Arial" w:cs="Arial"/>
          <w:i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>Przystępując do Post</w:t>
      </w:r>
      <w:r w:rsidR="008221BB" w:rsidRPr="00C76301">
        <w:rPr>
          <w:rFonts w:ascii="Arial" w:hAnsi="Arial" w:cs="Arial"/>
          <w:sz w:val="20"/>
          <w:szCs w:val="20"/>
        </w:rPr>
        <w:t>ę</w:t>
      </w:r>
      <w:r w:rsidRPr="00C76301">
        <w:rPr>
          <w:rFonts w:ascii="Arial" w:hAnsi="Arial" w:cs="Arial"/>
          <w:sz w:val="20"/>
          <w:szCs w:val="20"/>
        </w:rPr>
        <w:t>powania</w:t>
      </w:r>
      <w:r w:rsidR="00387FF1" w:rsidRPr="00C76301">
        <w:rPr>
          <w:rFonts w:ascii="Arial" w:hAnsi="Arial" w:cs="Arial"/>
          <w:sz w:val="20"/>
          <w:szCs w:val="20"/>
        </w:rPr>
        <w:t xml:space="preserve"> na: </w:t>
      </w:r>
      <w:r w:rsidR="00B533FC" w:rsidRPr="00BF5807">
        <w:rPr>
          <w:rFonts w:ascii="Arial" w:eastAsia="Calibri" w:hAnsi="Arial" w:cs="Arial"/>
          <w:b/>
          <w:sz w:val="20"/>
          <w:szCs w:val="20"/>
        </w:rPr>
        <w:t>„</w:t>
      </w:r>
      <w:r w:rsidR="00CA3340">
        <w:rPr>
          <w:rFonts w:ascii="Arial" w:eastAsia="Calibri" w:hAnsi="Arial" w:cs="Arial"/>
          <w:b/>
          <w:bCs/>
          <w:i/>
          <w:sz w:val="20"/>
          <w:szCs w:val="20"/>
        </w:rPr>
        <w:t xml:space="preserve">Modernizację poddasza znajdującego się w budynku </w:t>
      </w:r>
      <w:proofErr w:type="spellStart"/>
      <w:r w:rsidR="00CA3340">
        <w:rPr>
          <w:rFonts w:ascii="Arial" w:eastAsia="Calibri" w:hAnsi="Arial" w:cs="Arial"/>
          <w:b/>
          <w:bCs/>
          <w:i/>
          <w:sz w:val="20"/>
          <w:szCs w:val="20"/>
        </w:rPr>
        <w:t>myORLEN</w:t>
      </w:r>
      <w:proofErr w:type="spellEnd"/>
      <w:r w:rsidR="00CA3340">
        <w:rPr>
          <w:rFonts w:ascii="Arial" w:eastAsia="Calibri" w:hAnsi="Arial" w:cs="Arial"/>
          <w:b/>
          <w:bCs/>
          <w:i/>
          <w:sz w:val="20"/>
          <w:szCs w:val="20"/>
        </w:rPr>
        <w:t xml:space="preserve"> przy ul. Grobla 15 w Poznaniu</w:t>
      </w:r>
      <w:r w:rsidR="00B533FC" w:rsidRPr="00BF5807">
        <w:rPr>
          <w:rFonts w:ascii="Arial" w:eastAsia="Calibri" w:hAnsi="Arial" w:cs="Arial"/>
          <w:b/>
          <w:sz w:val="20"/>
          <w:szCs w:val="20"/>
        </w:rPr>
        <w:t>”</w:t>
      </w:r>
    </w:p>
    <w:p w14:paraId="4FC933C2" w14:textId="3FE05092" w:rsidR="00387FF1" w:rsidRDefault="00387FF1" w:rsidP="00F122D6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</w:p>
    <w:p w14:paraId="12B7E54E" w14:textId="77777777" w:rsidR="00F122D6" w:rsidRPr="00C76301" w:rsidRDefault="00F122D6" w:rsidP="00F122D6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</w:p>
    <w:p w14:paraId="718B1E9C" w14:textId="47E73EFE" w:rsidR="00387FF1" w:rsidRDefault="00387FF1" w:rsidP="00F122D6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C76301">
        <w:rPr>
          <w:rFonts w:ascii="Arial" w:hAnsi="Arial" w:cs="Arial"/>
          <w:sz w:val="20"/>
          <w:szCs w:val="20"/>
          <w:lang w:eastAsia="pl-PL"/>
        </w:rPr>
        <w:t>Oświadczamy że:</w:t>
      </w:r>
    </w:p>
    <w:p w14:paraId="0D687403" w14:textId="77777777" w:rsidR="00F122D6" w:rsidRPr="00C76301" w:rsidRDefault="00F122D6" w:rsidP="00F122D6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both"/>
        <w:rPr>
          <w:rFonts w:ascii="Arial" w:hAnsi="Arial" w:cs="Arial"/>
          <w:sz w:val="20"/>
          <w:szCs w:val="20"/>
          <w:lang w:eastAsia="pl-PL"/>
        </w:rPr>
      </w:pPr>
    </w:p>
    <w:p w14:paraId="012233B2" w14:textId="77777777" w:rsidR="00387FF1" w:rsidRPr="00C76301" w:rsidRDefault="00387FF1" w:rsidP="00F122D6">
      <w:pPr>
        <w:tabs>
          <w:tab w:val="left" w:pos="28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284" w:hanging="284"/>
        <w:jc w:val="both"/>
        <w:rPr>
          <w:rFonts w:ascii="Arial" w:hAnsi="Arial" w:cs="Arial"/>
          <w:sz w:val="20"/>
          <w:szCs w:val="20"/>
          <w:lang w:eastAsia="pl-PL"/>
        </w:rPr>
      </w:pPr>
      <w:r w:rsidRPr="00C76301">
        <w:rPr>
          <w:rFonts w:ascii="Arial" w:hAnsi="Arial" w:cs="Arial"/>
          <w:sz w:val="20"/>
          <w:szCs w:val="20"/>
          <w:lang w:eastAsia="pl-PL"/>
        </w:rPr>
        <w:t>1)</w:t>
      </w:r>
      <w:r w:rsidRPr="00C76301">
        <w:rPr>
          <w:rFonts w:ascii="Arial" w:hAnsi="Arial" w:cs="Arial"/>
          <w:sz w:val="20"/>
          <w:szCs w:val="20"/>
          <w:lang w:eastAsia="pl-PL"/>
        </w:rPr>
        <w:tab/>
        <w:t>posiadamy uprawnienia do wykonywania określonej działalności lub czynności, jeżeli przepisy prawa nakładają obowiązek posiadania takich uprawnień,</w:t>
      </w:r>
    </w:p>
    <w:p w14:paraId="1825F23B" w14:textId="77777777" w:rsidR="00387FF1" w:rsidRPr="00C76301" w:rsidRDefault="00387FF1" w:rsidP="00F122D6">
      <w:pPr>
        <w:tabs>
          <w:tab w:val="left" w:pos="28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284" w:hanging="284"/>
        <w:jc w:val="both"/>
        <w:rPr>
          <w:rFonts w:ascii="Arial" w:hAnsi="Arial" w:cs="Arial"/>
          <w:sz w:val="20"/>
          <w:szCs w:val="20"/>
          <w:lang w:eastAsia="pl-PL"/>
        </w:rPr>
      </w:pPr>
      <w:r w:rsidRPr="00C76301">
        <w:rPr>
          <w:rFonts w:ascii="Arial" w:hAnsi="Arial" w:cs="Arial"/>
          <w:sz w:val="20"/>
          <w:szCs w:val="20"/>
          <w:lang w:eastAsia="pl-PL"/>
        </w:rPr>
        <w:t>2)</w:t>
      </w:r>
      <w:r w:rsidRPr="00C76301">
        <w:rPr>
          <w:rFonts w:ascii="Arial" w:hAnsi="Arial" w:cs="Arial"/>
          <w:sz w:val="20"/>
          <w:szCs w:val="20"/>
          <w:lang w:eastAsia="pl-PL"/>
        </w:rPr>
        <w:tab/>
        <w:t xml:space="preserve">posiadamy niezbędną wiedzę i doświadczenie oraz dysponujemy potencjałem technicznym i osobami zdolnymi do wykonania </w:t>
      </w:r>
      <w:r w:rsidR="00796B8C" w:rsidRPr="00C76301">
        <w:rPr>
          <w:rFonts w:ascii="Arial" w:hAnsi="Arial" w:cs="Arial"/>
          <w:sz w:val="20"/>
          <w:szCs w:val="20"/>
          <w:lang w:eastAsia="pl-PL"/>
        </w:rPr>
        <w:t>przedmiotu Zakupu</w:t>
      </w:r>
      <w:r w:rsidRPr="00C76301">
        <w:rPr>
          <w:rFonts w:ascii="Arial" w:hAnsi="Arial" w:cs="Arial"/>
          <w:sz w:val="20"/>
          <w:szCs w:val="20"/>
          <w:lang w:eastAsia="pl-PL"/>
        </w:rPr>
        <w:t>,</w:t>
      </w:r>
    </w:p>
    <w:p w14:paraId="02CA8E9D" w14:textId="77777777" w:rsidR="00387FF1" w:rsidRPr="00C76301" w:rsidRDefault="00387FF1" w:rsidP="00F122D6">
      <w:pPr>
        <w:tabs>
          <w:tab w:val="left" w:pos="28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284" w:hanging="284"/>
        <w:jc w:val="both"/>
        <w:rPr>
          <w:rFonts w:ascii="Arial" w:hAnsi="Arial" w:cs="Arial"/>
          <w:sz w:val="20"/>
          <w:szCs w:val="20"/>
          <w:lang w:eastAsia="pl-PL"/>
        </w:rPr>
      </w:pPr>
      <w:r w:rsidRPr="00C76301">
        <w:rPr>
          <w:rFonts w:ascii="Arial" w:hAnsi="Arial" w:cs="Arial"/>
          <w:sz w:val="20"/>
          <w:szCs w:val="20"/>
          <w:lang w:eastAsia="pl-PL"/>
        </w:rPr>
        <w:t>3)</w:t>
      </w:r>
      <w:r w:rsidRPr="00C76301">
        <w:rPr>
          <w:rFonts w:ascii="Arial" w:hAnsi="Arial" w:cs="Arial"/>
          <w:sz w:val="20"/>
          <w:szCs w:val="20"/>
          <w:lang w:eastAsia="pl-PL"/>
        </w:rPr>
        <w:tab/>
        <w:t xml:space="preserve">znajdujemy się w sytuacji ekonomicznej i finansowej zapewniającej wykonanie </w:t>
      </w:r>
      <w:r w:rsidR="00796B8C" w:rsidRPr="00C76301">
        <w:rPr>
          <w:rFonts w:ascii="Arial" w:hAnsi="Arial" w:cs="Arial"/>
          <w:sz w:val="20"/>
          <w:szCs w:val="20"/>
          <w:lang w:eastAsia="pl-PL"/>
        </w:rPr>
        <w:t>przedmiotu Zakupu</w:t>
      </w:r>
      <w:r w:rsidRPr="00C76301">
        <w:rPr>
          <w:rFonts w:ascii="Arial" w:hAnsi="Arial" w:cs="Arial"/>
          <w:sz w:val="20"/>
          <w:szCs w:val="20"/>
          <w:lang w:eastAsia="pl-PL"/>
        </w:rPr>
        <w:t>,</w:t>
      </w:r>
    </w:p>
    <w:p w14:paraId="2FCDDF76" w14:textId="77777777" w:rsidR="00387FF1" w:rsidRPr="00C76301" w:rsidRDefault="00387FF1" w:rsidP="00F122D6">
      <w:pPr>
        <w:tabs>
          <w:tab w:val="left" w:pos="28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284" w:hanging="284"/>
        <w:jc w:val="both"/>
        <w:rPr>
          <w:rFonts w:ascii="Arial" w:hAnsi="Arial" w:cs="Arial"/>
          <w:sz w:val="20"/>
          <w:szCs w:val="20"/>
          <w:lang w:eastAsia="pl-PL"/>
        </w:rPr>
      </w:pPr>
      <w:r w:rsidRPr="00C76301">
        <w:rPr>
          <w:rFonts w:ascii="Arial" w:hAnsi="Arial" w:cs="Arial"/>
          <w:sz w:val="20"/>
          <w:szCs w:val="20"/>
          <w:lang w:eastAsia="pl-PL"/>
        </w:rPr>
        <w:t>4)</w:t>
      </w:r>
      <w:r w:rsidRPr="00C76301">
        <w:rPr>
          <w:rFonts w:ascii="Arial" w:hAnsi="Arial" w:cs="Arial"/>
          <w:sz w:val="20"/>
          <w:szCs w:val="20"/>
          <w:lang w:eastAsia="pl-PL"/>
        </w:rPr>
        <w:tab/>
        <w:t xml:space="preserve">nie podlegamy wykluczeniu z </w:t>
      </w:r>
      <w:r w:rsidR="00796B8C" w:rsidRPr="00C76301">
        <w:rPr>
          <w:rFonts w:ascii="Arial" w:hAnsi="Arial" w:cs="Arial"/>
          <w:sz w:val="20"/>
          <w:szCs w:val="20"/>
          <w:lang w:eastAsia="pl-PL"/>
        </w:rPr>
        <w:t>P</w:t>
      </w:r>
      <w:r w:rsidRPr="00C76301">
        <w:rPr>
          <w:rFonts w:ascii="Arial" w:hAnsi="Arial" w:cs="Arial"/>
          <w:sz w:val="20"/>
          <w:szCs w:val="20"/>
          <w:lang w:eastAsia="pl-PL"/>
        </w:rPr>
        <w:t>ostępowania.</w:t>
      </w:r>
    </w:p>
    <w:p w14:paraId="08027978" w14:textId="38C33508" w:rsidR="00387FF1" w:rsidRDefault="00387FF1" w:rsidP="00387FF1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both"/>
        <w:rPr>
          <w:rFonts w:ascii="Arial" w:hAnsi="Arial" w:cs="Arial"/>
          <w:sz w:val="20"/>
          <w:szCs w:val="20"/>
          <w:lang w:eastAsia="pl-PL"/>
        </w:rPr>
      </w:pPr>
    </w:p>
    <w:p w14:paraId="33D646EE" w14:textId="58B9AF9D" w:rsidR="00F122D6" w:rsidRDefault="00F122D6" w:rsidP="00387FF1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both"/>
        <w:rPr>
          <w:rFonts w:ascii="Arial" w:hAnsi="Arial" w:cs="Arial"/>
          <w:sz w:val="20"/>
          <w:szCs w:val="20"/>
          <w:lang w:eastAsia="pl-PL"/>
        </w:rPr>
      </w:pPr>
    </w:p>
    <w:p w14:paraId="6692F67F" w14:textId="60831840" w:rsidR="00F122D6" w:rsidRDefault="00F122D6" w:rsidP="00387FF1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both"/>
        <w:rPr>
          <w:rFonts w:ascii="Arial" w:hAnsi="Arial" w:cs="Arial"/>
          <w:sz w:val="20"/>
          <w:szCs w:val="20"/>
          <w:lang w:eastAsia="pl-PL"/>
        </w:rPr>
      </w:pPr>
    </w:p>
    <w:p w14:paraId="20463FF2" w14:textId="77777777" w:rsidR="00F122D6" w:rsidRPr="00C76301" w:rsidRDefault="00F122D6" w:rsidP="00387FF1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2"/>
        <w:gridCol w:w="4007"/>
        <w:gridCol w:w="2980"/>
        <w:gridCol w:w="1743"/>
      </w:tblGrid>
      <w:tr w:rsidR="00387FF1" w:rsidRPr="00365A62" w14:paraId="5D170F27" w14:textId="77777777" w:rsidTr="00387FF1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14:paraId="61FA96EB" w14:textId="77777777" w:rsidR="00387FF1" w:rsidRPr="00365A62" w:rsidRDefault="00387FF1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65A62">
              <w:rPr>
                <w:rFonts w:ascii="Arial" w:hAnsi="Arial" w:cs="Arial"/>
                <w:bCs/>
                <w:sz w:val="18"/>
                <w:szCs w:val="18"/>
              </w:rPr>
              <w:t>Lp.</w:t>
            </w:r>
          </w:p>
        </w:tc>
        <w:tc>
          <w:tcPr>
            <w:tcW w:w="2154" w:type="pct"/>
            <w:vAlign w:val="center"/>
          </w:tcPr>
          <w:p w14:paraId="657C9EE8" w14:textId="77777777" w:rsidR="00387FF1" w:rsidRPr="00365A62" w:rsidRDefault="00387FF1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65A62">
              <w:rPr>
                <w:rFonts w:ascii="Arial" w:hAnsi="Arial" w:cs="Arial"/>
                <w:bCs/>
                <w:sz w:val="18"/>
                <w:szCs w:val="18"/>
              </w:rPr>
              <w:t>Nazwisko i imię osoby (osób) uprawnionej(</w:t>
            </w:r>
            <w:proofErr w:type="spellStart"/>
            <w:r w:rsidRPr="00365A62">
              <w:rPr>
                <w:rFonts w:ascii="Arial" w:hAnsi="Arial" w:cs="Arial"/>
                <w:bCs/>
                <w:sz w:val="18"/>
                <w:szCs w:val="18"/>
              </w:rPr>
              <w:t>ych</w:t>
            </w:r>
            <w:proofErr w:type="spellEnd"/>
            <w:r w:rsidRPr="00365A62">
              <w:rPr>
                <w:rFonts w:ascii="Arial" w:hAnsi="Arial" w:cs="Arial"/>
                <w:bCs/>
                <w:sz w:val="18"/>
                <w:szCs w:val="18"/>
              </w:rPr>
              <w:t>) do występowania w obrocie prawnym lub posiadającej (</w:t>
            </w:r>
            <w:proofErr w:type="spellStart"/>
            <w:r w:rsidRPr="00365A62">
              <w:rPr>
                <w:rFonts w:ascii="Arial" w:hAnsi="Arial" w:cs="Arial"/>
                <w:bCs/>
                <w:sz w:val="18"/>
                <w:szCs w:val="18"/>
              </w:rPr>
              <w:t>ych</w:t>
            </w:r>
            <w:proofErr w:type="spellEnd"/>
            <w:r w:rsidRPr="00365A62">
              <w:rPr>
                <w:rFonts w:ascii="Arial" w:hAnsi="Arial" w:cs="Arial"/>
                <w:bCs/>
                <w:sz w:val="18"/>
                <w:szCs w:val="18"/>
              </w:rPr>
              <w:t>) pełnomocnictwo</w:t>
            </w:r>
          </w:p>
        </w:tc>
        <w:tc>
          <w:tcPr>
            <w:tcW w:w="1602" w:type="pct"/>
            <w:vAlign w:val="center"/>
          </w:tcPr>
          <w:p w14:paraId="78E9113B" w14:textId="77777777" w:rsidR="00387FF1" w:rsidRPr="00365A62" w:rsidRDefault="00387FF1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65A62">
              <w:rPr>
                <w:rFonts w:ascii="Arial" w:hAnsi="Arial" w:cs="Arial"/>
                <w:bCs/>
                <w:sz w:val="18"/>
                <w:szCs w:val="18"/>
              </w:rPr>
              <w:t>Podpis(y) osoby(osób) uprawnionej</w:t>
            </w:r>
            <w:r w:rsidRPr="00365A62" w:rsidDel="000F6600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365A62">
              <w:rPr>
                <w:rFonts w:ascii="Arial" w:hAnsi="Arial" w:cs="Arial"/>
                <w:bCs/>
                <w:sz w:val="18"/>
                <w:szCs w:val="18"/>
              </w:rPr>
              <w:t>(</w:t>
            </w:r>
            <w:proofErr w:type="spellStart"/>
            <w:r w:rsidRPr="00365A62">
              <w:rPr>
                <w:rFonts w:ascii="Arial" w:hAnsi="Arial" w:cs="Arial"/>
                <w:bCs/>
                <w:sz w:val="18"/>
                <w:szCs w:val="18"/>
              </w:rPr>
              <w:t>ych</w:t>
            </w:r>
            <w:proofErr w:type="spellEnd"/>
            <w:r w:rsidRPr="00365A62">
              <w:rPr>
                <w:rFonts w:ascii="Arial" w:hAnsi="Arial" w:cs="Arial"/>
                <w:bCs/>
                <w:sz w:val="18"/>
                <w:szCs w:val="18"/>
              </w:rPr>
              <w:t>)</w:t>
            </w:r>
          </w:p>
        </w:tc>
        <w:tc>
          <w:tcPr>
            <w:tcW w:w="937" w:type="pct"/>
            <w:vAlign w:val="center"/>
          </w:tcPr>
          <w:p w14:paraId="2046F44E" w14:textId="77777777" w:rsidR="00387FF1" w:rsidRPr="00365A62" w:rsidRDefault="00387FF1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65A62">
              <w:rPr>
                <w:rFonts w:ascii="Arial" w:hAnsi="Arial" w:cs="Arial"/>
                <w:bCs/>
                <w:sz w:val="18"/>
                <w:szCs w:val="18"/>
              </w:rPr>
              <w:t>Miejscowość i data</w:t>
            </w:r>
          </w:p>
        </w:tc>
      </w:tr>
      <w:tr w:rsidR="00387FF1" w:rsidRPr="00365A62" w14:paraId="666D5AB1" w14:textId="77777777" w:rsidTr="00387FF1">
        <w:trPr>
          <w:cantSplit/>
          <w:trHeight w:val="674"/>
          <w:jc w:val="center"/>
        </w:trPr>
        <w:tc>
          <w:tcPr>
            <w:tcW w:w="307" w:type="pct"/>
          </w:tcPr>
          <w:p w14:paraId="58AD3B8F" w14:textId="77777777" w:rsidR="00387FF1" w:rsidRPr="00365A62" w:rsidRDefault="00387FF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54" w:type="pct"/>
          </w:tcPr>
          <w:p w14:paraId="08D2C87A" w14:textId="77777777" w:rsidR="00387FF1" w:rsidRPr="00365A62" w:rsidRDefault="00387FF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9619689" w14:textId="77777777" w:rsidR="00387FF1" w:rsidRPr="00365A62" w:rsidRDefault="00387FF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02" w:type="pct"/>
          </w:tcPr>
          <w:p w14:paraId="4FD8D1AC" w14:textId="77777777" w:rsidR="00387FF1" w:rsidRPr="00365A62" w:rsidRDefault="00387FF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37" w:type="pct"/>
          </w:tcPr>
          <w:p w14:paraId="4BF08D66" w14:textId="77777777" w:rsidR="00387FF1" w:rsidRPr="00365A62" w:rsidRDefault="00387FF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0C3D33F0" w14:textId="77777777" w:rsidR="00387FF1" w:rsidRPr="00C76301" w:rsidRDefault="00387FF1" w:rsidP="00387FF1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22FE266D" w14:textId="77777777" w:rsidR="00387FF1" w:rsidRPr="00C76301" w:rsidRDefault="00387FF1" w:rsidP="00387FF1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br w:type="page"/>
      </w:r>
    </w:p>
    <w:p w14:paraId="0B14EBD5" w14:textId="1F1BE2CD" w:rsidR="00387FF1" w:rsidRPr="00C76301" w:rsidRDefault="00387FF1" w:rsidP="00387FF1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lastRenderedPageBreak/>
        <w:t>[</w:t>
      </w:r>
      <w:r w:rsidR="004E798F">
        <w:rPr>
          <w:rFonts w:ascii="Arial" w:hAnsi="Arial" w:cs="Arial"/>
          <w:b/>
          <w:sz w:val="20"/>
          <w:szCs w:val="20"/>
        </w:rPr>
        <w:t>Załącznik nr 4</w:t>
      </w:r>
      <w:r w:rsidRPr="00C76301">
        <w:rPr>
          <w:rFonts w:ascii="Arial" w:hAnsi="Arial" w:cs="Arial"/>
          <w:sz w:val="20"/>
          <w:szCs w:val="20"/>
        </w:rPr>
        <w:t xml:space="preserve"> do Regulaminu </w:t>
      </w:r>
      <w:r w:rsidR="008221BB" w:rsidRPr="00C76301">
        <w:rPr>
          <w:rFonts w:ascii="Arial" w:hAnsi="Arial" w:cs="Arial"/>
          <w:sz w:val="20"/>
          <w:szCs w:val="20"/>
        </w:rPr>
        <w:t>p</w:t>
      </w:r>
      <w:r w:rsidRPr="00C76301">
        <w:rPr>
          <w:rFonts w:ascii="Arial" w:hAnsi="Arial" w:cs="Arial"/>
          <w:sz w:val="20"/>
          <w:szCs w:val="20"/>
        </w:rPr>
        <w:t>ostępowania]</w:t>
      </w:r>
    </w:p>
    <w:p w14:paraId="3CA801C0" w14:textId="77777777" w:rsidR="00387FF1" w:rsidRPr="00C76301" w:rsidRDefault="00387FF1" w:rsidP="00387FF1">
      <w:pPr>
        <w:tabs>
          <w:tab w:val="left" w:pos="72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 w:hanging="720"/>
        <w:jc w:val="center"/>
        <w:rPr>
          <w:rFonts w:ascii="Arial" w:eastAsia="Arial Unicode MS" w:hAnsi="Arial" w:cs="Arial"/>
          <w:b/>
          <w:bCs/>
          <w:caps/>
          <w:sz w:val="20"/>
          <w:szCs w:val="20"/>
          <w:lang w:eastAsia="pl-PL"/>
        </w:rPr>
      </w:pPr>
      <w:r w:rsidRPr="00C76301">
        <w:rPr>
          <w:rFonts w:ascii="Arial" w:eastAsia="Arial Unicode MS" w:hAnsi="Arial" w:cs="Arial"/>
          <w:b/>
          <w:bCs/>
          <w:sz w:val="20"/>
          <w:szCs w:val="20"/>
          <w:lang w:eastAsia="pl-PL"/>
        </w:rPr>
        <w:t>Oświadczenie o niepodleganiu wykluczeniu</w:t>
      </w:r>
    </w:p>
    <w:tbl>
      <w:tblPr>
        <w:tblW w:w="90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2"/>
        <w:gridCol w:w="5521"/>
      </w:tblGrid>
      <w:tr w:rsidR="00387FF1" w:rsidRPr="00C76301" w14:paraId="6EC9936B" w14:textId="77777777" w:rsidTr="00FD3F9B">
        <w:trPr>
          <w:cantSplit/>
          <w:trHeight w:hRule="exact" w:val="551"/>
          <w:jc w:val="center"/>
        </w:trPr>
        <w:tc>
          <w:tcPr>
            <w:tcW w:w="3552" w:type="dxa"/>
            <w:shd w:val="clear" w:color="auto" w:fill="D81E04"/>
            <w:vAlign w:val="center"/>
          </w:tcPr>
          <w:p w14:paraId="14580582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C76301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Dane Wykonawcy</w:t>
            </w:r>
          </w:p>
        </w:tc>
        <w:tc>
          <w:tcPr>
            <w:tcW w:w="5521" w:type="dxa"/>
          </w:tcPr>
          <w:p w14:paraId="0FD80F24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FF1" w:rsidRPr="00C76301" w14:paraId="0E3030EC" w14:textId="77777777" w:rsidTr="00FD3F9B">
        <w:trPr>
          <w:cantSplit/>
          <w:trHeight w:hRule="exact" w:val="940"/>
          <w:jc w:val="center"/>
        </w:trPr>
        <w:tc>
          <w:tcPr>
            <w:tcW w:w="3552" w:type="dxa"/>
            <w:shd w:val="clear" w:color="auto" w:fill="D81E04"/>
            <w:vAlign w:val="center"/>
          </w:tcPr>
          <w:p w14:paraId="46296AAE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C76301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Adres Wykonawcy: </w:t>
            </w:r>
          </w:p>
          <w:p w14:paraId="3DEE63F6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C76301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kod, miejscowość </w:t>
            </w:r>
          </w:p>
          <w:p w14:paraId="7D7DAA88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C76301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ulica, nr lokalu</w:t>
            </w:r>
          </w:p>
        </w:tc>
        <w:tc>
          <w:tcPr>
            <w:tcW w:w="5521" w:type="dxa"/>
          </w:tcPr>
          <w:p w14:paraId="59041F43" w14:textId="77777777" w:rsidR="00387FF1" w:rsidRPr="00C76301" w:rsidRDefault="00387FF1" w:rsidP="00387FF1">
            <w:pPr>
              <w:spacing w:after="0" w:line="240" w:lineRule="auto"/>
              <w:ind w:right="1064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9D19091" w14:textId="77777777" w:rsidR="00387FF1" w:rsidRPr="00C76301" w:rsidRDefault="00387FF1" w:rsidP="00387FF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FD52B39" w14:textId="258B2F14" w:rsidR="00387FF1" w:rsidRPr="00BB5591" w:rsidRDefault="00B75F6B" w:rsidP="00CA3340">
      <w:pPr>
        <w:spacing w:after="120" w:line="240" w:lineRule="auto"/>
        <w:jc w:val="both"/>
        <w:rPr>
          <w:rFonts w:ascii="Arial" w:eastAsia="Calibri" w:hAnsi="Arial" w:cs="Arial"/>
          <w:i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Przystępując do Postę</w:t>
      </w:r>
      <w:r w:rsidR="00796B8C" w:rsidRPr="00C76301">
        <w:rPr>
          <w:rFonts w:ascii="Arial" w:hAnsi="Arial" w:cs="Arial"/>
          <w:sz w:val="20"/>
          <w:szCs w:val="20"/>
        </w:rPr>
        <w:t>powania</w:t>
      </w:r>
      <w:r w:rsidR="00387FF1" w:rsidRPr="00C76301">
        <w:rPr>
          <w:rFonts w:ascii="Arial" w:hAnsi="Arial" w:cs="Arial"/>
          <w:sz w:val="20"/>
          <w:szCs w:val="20"/>
        </w:rPr>
        <w:t xml:space="preserve"> na</w:t>
      </w:r>
      <w:r w:rsidR="00387FF1" w:rsidRPr="00BF5807">
        <w:rPr>
          <w:rFonts w:ascii="Arial" w:hAnsi="Arial" w:cs="Arial"/>
          <w:sz w:val="20"/>
          <w:szCs w:val="20"/>
        </w:rPr>
        <w:t xml:space="preserve">: </w:t>
      </w:r>
      <w:r w:rsidR="00E73C6D" w:rsidRPr="00BF5807">
        <w:rPr>
          <w:rFonts w:ascii="Arial" w:eastAsia="Calibri" w:hAnsi="Arial" w:cs="Arial"/>
          <w:b/>
          <w:sz w:val="20"/>
          <w:szCs w:val="20"/>
        </w:rPr>
        <w:t>„</w:t>
      </w:r>
      <w:r w:rsidR="00CA3340">
        <w:rPr>
          <w:rFonts w:ascii="Arial" w:eastAsia="Calibri" w:hAnsi="Arial" w:cs="Arial"/>
          <w:b/>
          <w:bCs/>
          <w:i/>
          <w:sz w:val="20"/>
          <w:szCs w:val="20"/>
        </w:rPr>
        <w:t xml:space="preserve">Modernizację poddasza znajdującego się w budynku </w:t>
      </w:r>
      <w:proofErr w:type="spellStart"/>
      <w:r w:rsidR="00CA3340">
        <w:rPr>
          <w:rFonts w:ascii="Arial" w:eastAsia="Calibri" w:hAnsi="Arial" w:cs="Arial"/>
          <w:b/>
          <w:bCs/>
          <w:i/>
          <w:sz w:val="20"/>
          <w:szCs w:val="20"/>
        </w:rPr>
        <w:t>myORLEN</w:t>
      </w:r>
      <w:proofErr w:type="spellEnd"/>
      <w:r w:rsidR="00CA3340">
        <w:rPr>
          <w:rFonts w:ascii="Arial" w:eastAsia="Calibri" w:hAnsi="Arial" w:cs="Arial"/>
          <w:b/>
          <w:bCs/>
          <w:i/>
          <w:sz w:val="20"/>
          <w:szCs w:val="20"/>
        </w:rPr>
        <w:t xml:space="preserve"> przy ul. Grobla 15 w Poznaniu</w:t>
      </w:r>
      <w:r w:rsidR="00E73C6D" w:rsidRPr="00BF5807">
        <w:rPr>
          <w:rFonts w:ascii="Arial" w:eastAsia="Calibri" w:hAnsi="Arial" w:cs="Arial"/>
          <w:b/>
          <w:sz w:val="20"/>
          <w:szCs w:val="20"/>
        </w:rPr>
        <w:t>”</w:t>
      </w:r>
      <w:r w:rsidR="00972405" w:rsidRPr="00BF5807">
        <w:rPr>
          <w:rFonts w:ascii="Arial" w:hAnsi="Arial" w:cs="Arial"/>
          <w:sz w:val="20"/>
          <w:szCs w:val="20"/>
        </w:rPr>
        <w:t xml:space="preserve"> </w:t>
      </w:r>
      <w:r w:rsidR="00387FF1" w:rsidRPr="00BF5807">
        <w:rPr>
          <w:rFonts w:ascii="Arial" w:hAnsi="Arial" w:cs="Arial"/>
          <w:sz w:val="20"/>
          <w:szCs w:val="20"/>
        </w:rPr>
        <w:t>ora</w:t>
      </w:r>
      <w:r w:rsidR="00387FF1" w:rsidRPr="00C76301">
        <w:rPr>
          <w:rFonts w:ascii="Arial" w:hAnsi="Arial" w:cs="Arial"/>
          <w:sz w:val="20"/>
          <w:szCs w:val="20"/>
        </w:rPr>
        <w:t xml:space="preserve">z przyjmując do wiadomości, że z </w:t>
      </w:r>
      <w:r w:rsidR="008221BB" w:rsidRPr="00C76301">
        <w:rPr>
          <w:rFonts w:ascii="Arial" w:hAnsi="Arial" w:cs="Arial"/>
          <w:sz w:val="20"/>
          <w:szCs w:val="20"/>
        </w:rPr>
        <w:t>P</w:t>
      </w:r>
      <w:r w:rsidR="00387FF1" w:rsidRPr="00C76301">
        <w:rPr>
          <w:rFonts w:ascii="Arial" w:hAnsi="Arial" w:cs="Arial"/>
          <w:sz w:val="20"/>
          <w:szCs w:val="20"/>
        </w:rPr>
        <w:t xml:space="preserve">ostępowania </w:t>
      </w:r>
      <w:r w:rsidR="00387FF1" w:rsidRPr="00C76301">
        <w:rPr>
          <w:rFonts w:ascii="Arial" w:hAnsi="Arial" w:cs="Arial"/>
          <w:bCs/>
          <w:sz w:val="20"/>
          <w:szCs w:val="20"/>
        </w:rPr>
        <w:t>wyklucza się</w:t>
      </w:r>
      <w:r w:rsidR="00387FF1" w:rsidRPr="00C76301">
        <w:rPr>
          <w:rFonts w:ascii="Arial" w:hAnsi="Arial" w:cs="Arial"/>
          <w:sz w:val="20"/>
          <w:szCs w:val="20"/>
        </w:rPr>
        <w:t>:</w:t>
      </w:r>
    </w:p>
    <w:p w14:paraId="6FE7FC6D" w14:textId="088E374B" w:rsidR="00EA43E6" w:rsidRPr="00C76301" w:rsidRDefault="00EA43E6" w:rsidP="006756BC">
      <w:pPr>
        <w:numPr>
          <w:ilvl w:val="0"/>
          <w:numId w:val="20"/>
        </w:numPr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  <w:lang w:bidi="pl-PL"/>
        </w:rPr>
      </w:pPr>
      <w:r w:rsidRPr="00C76301">
        <w:rPr>
          <w:rFonts w:ascii="Arial" w:eastAsia="Calibri" w:hAnsi="Arial" w:cs="Arial"/>
          <w:sz w:val="20"/>
          <w:szCs w:val="20"/>
          <w:lang w:bidi="pl-PL"/>
        </w:rPr>
        <w:t xml:space="preserve">Wykonawców, którzy w ciągu ostatnich trzech lat przed Wszczęciem Postępowania wyrządzili szkodę </w:t>
      </w:r>
      <w:proofErr w:type="spellStart"/>
      <w:r w:rsidR="000A1C6F">
        <w:rPr>
          <w:rFonts w:ascii="Arial" w:eastAsia="Calibri" w:hAnsi="Arial" w:cs="Arial"/>
          <w:sz w:val="20"/>
          <w:szCs w:val="20"/>
          <w:lang w:bidi="pl-PL"/>
        </w:rPr>
        <w:t>m</w:t>
      </w:r>
      <w:r w:rsidR="009E2C9B">
        <w:rPr>
          <w:rFonts w:ascii="Arial" w:eastAsia="Calibri" w:hAnsi="Arial" w:cs="Arial"/>
          <w:sz w:val="20"/>
          <w:szCs w:val="20"/>
          <w:lang w:bidi="pl-PL"/>
        </w:rPr>
        <w:t>yORLEN</w:t>
      </w:r>
      <w:proofErr w:type="spellEnd"/>
      <w:r w:rsidRPr="00C76301">
        <w:rPr>
          <w:rFonts w:ascii="Arial" w:eastAsia="Calibri" w:hAnsi="Arial" w:cs="Arial"/>
          <w:sz w:val="20"/>
          <w:szCs w:val="20"/>
          <w:lang w:bidi="pl-PL"/>
        </w:rPr>
        <w:t xml:space="preserve"> (status podmiotu oceniany według daty wyrządzenia szkody), nie realizując Zakupu lub realizując go nienależycie, a szkoda ta nie została dobrowolnie naprawiona  do  dnia  Wszczęcia  Postępowania,   chyba   że   niezrealizowanie   lub nienależyte zrealizowanie jest następstwem okoliczności, za które Wykonawca nie ponosi odpowiedzialności,</w:t>
      </w:r>
    </w:p>
    <w:p w14:paraId="72F06641" w14:textId="77777777" w:rsidR="00EA43E6" w:rsidRPr="00C76301" w:rsidRDefault="00EA43E6" w:rsidP="006756BC">
      <w:pPr>
        <w:numPr>
          <w:ilvl w:val="0"/>
          <w:numId w:val="20"/>
        </w:numPr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  <w:lang w:bidi="pl-PL"/>
        </w:rPr>
      </w:pPr>
      <w:r w:rsidRPr="00C76301">
        <w:rPr>
          <w:rFonts w:ascii="Arial" w:eastAsia="Calibri" w:hAnsi="Arial" w:cs="Arial"/>
          <w:sz w:val="20"/>
          <w:szCs w:val="20"/>
          <w:lang w:bidi="pl-PL"/>
        </w:rPr>
        <w:t>Wykonawców, w stosunku do których  otwarto likwidację  lub  ogłoszono  upadłość, z wyjątkiem Wykonawców, którzy po ogłoszeniu upadłości zawarli układ zatwierdzony prawomocnym postanowieniem sądu, o ile układ nie przewiduje zaspokojenia wierzycieli poprzez likwidację majątku upadłego,</w:t>
      </w:r>
    </w:p>
    <w:p w14:paraId="0B8FC9F2" w14:textId="77777777" w:rsidR="00EA43E6" w:rsidRPr="00C76301" w:rsidRDefault="00EA43E6" w:rsidP="006756BC">
      <w:pPr>
        <w:numPr>
          <w:ilvl w:val="0"/>
          <w:numId w:val="20"/>
        </w:numPr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  <w:lang w:bidi="pl-PL"/>
        </w:rPr>
      </w:pPr>
      <w:r w:rsidRPr="00C76301">
        <w:rPr>
          <w:rFonts w:ascii="Arial" w:eastAsia="Calibri" w:hAnsi="Arial" w:cs="Arial"/>
          <w:sz w:val="20"/>
          <w:szCs w:val="20"/>
          <w:lang w:bidi="pl-PL"/>
        </w:rPr>
        <w:t>Wykonawców będących osobami fizycznymi, których prawomocnie skazano za przestępstwo popełnione w związku z postępowaniem  o  udzielenie  zamówienia lub inne przestępstwo popełnione w celu osiągnięcia korzyści majątkowych,</w:t>
      </w:r>
    </w:p>
    <w:p w14:paraId="264305FC" w14:textId="77777777" w:rsidR="00EA43E6" w:rsidRPr="00C76301" w:rsidRDefault="00EA43E6" w:rsidP="006756BC">
      <w:pPr>
        <w:numPr>
          <w:ilvl w:val="0"/>
          <w:numId w:val="20"/>
        </w:numPr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  <w:lang w:bidi="pl-PL"/>
        </w:rPr>
      </w:pPr>
      <w:r w:rsidRPr="00C76301">
        <w:rPr>
          <w:rFonts w:ascii="Arial" w:eastAsia="Calibri" w:hAnsi="Arial" w:cs="Arial"/>
          <w:sz w:val="20"/>
          <w:szCs w:val="20"/>
          <w:lang w:bidi="pl-PL"/>
        </w:rPr>
        <w:t>Wykonawców będących spółkami prawa handlowego, których odpowiednio urzędujących członków władz zarządzających, wspólników, partnerów, komplementariuszy, prawomocnie skazano za przestępstwo popełnione w związku z postępowaniem o udzielenie zamówienia lub inne przestępstwo popełnione w celu osiągnięcia korzyści majątkowych,</w:t>
      </w:r>
    </w:p>
    <w:p w14:paraId="74494972" w14:textId="548417B4" w:rsidR="00EA43E6" w:rsidRPr="00C76301" w:rsidRDefault="00EA43E6" w:rsidP="006756BC">
      <w:pPr>
        <w:numPr>
          <w:ilvl w:val="0"/>
          <w:numId w:val="20"/>
        </w:numPr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  <w:lang w:bidi="pl-PL"/>
        </w:rPr>
      </w:pPr>
      <w:r w:rsidRPr="00C76301">
        <w:rPr>
          <w:rFonts w:ascii="Arial" w:eastAsia="Calibri" w:hAnsi="Arial" w:cs="Arial"/>
          <w:sz w:val="20"/>
          <w:szCs w:val="20"/>
          <w:lang w:bidi="pl-PL"/>
        </w:rPr>
        <w:t xml:space="preserve">Wykonawców, którzy nie złożyli wymaganych dokumentów, oświadczeń lub nie spełnili innych wymagań określonych w Postępowaniu, z zastrzeżeniem § 4 ust. </w:t>
      </w:r>
      <w:r w:rsidR="00795E20" w:rsidRPr="00795E20">
        <w:rPr>
          <w:rFonts w:ascii="Arial" w:eastAsia="Calibri" w:hAnsi="Arial" w:cs="Arial"/>
          <w:sz w:val="20"/>
          <w:szCs w:val="20"/>
          <w:lang w:bidi="pl-PL"/>
        </w:rPr>
        <w:t>17</w:t>
      </w:r>
      <w:r w:rsidRPr="00795E20">
        <w:rPr>
          <w:rFonts w:ascii="Arial" w:eastAsia="Calibri" w:hAnsi="Arial" w:cs="Arial"/>
          <w:sz w:val="20"/>
          <w:szCs w:val="20"/>
          <w:lang w:bidi="pl-PL"/>
        </w:rPr>
        <w:t>,</w:t>
      </w:r>
    </w:p>
    <w:p w14:paraId="3A937D65" w14:textId="30162666" w:rsidR="00EA43E6" w:rsidRPr="00C76301" w:rsidRDefault="00EA43E6" w:rsidP="006756BC">
      <w:pPr>
        <w:pStyle w:val="Akapitzlist"/>
        <w:numPr>
          <w:ilvl w:val="0"/>
          <w:numId w:val="20"/>
        </w:numPr>
        <w:spacing w:before="120" w:after="120" w:line="240" w:lineRule="auto"/>
        <w:ind w:left="284" w:hanging="284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C76301">
        <w:rPr>
          <w:rFonts w:ascii="Arial" w:eastAsia="Calibri" w:hAnsi="Arial" w:cs="Arial"/>
          <w:sz w:val="20"/>
          <w:szCs w:val="20"/>
          <w:lang w:bidi="pl-PL"/>
        </w:rPr>
        <w:t>Wykonawców, którzy nie wnieśli wadium, w tym również na przedłużony okres związania ofertą lub nie zgodzili się na przedłużenie okresu związania ofertą, jeżeli wadium było wymagane</w:t>
      </w:r>
      <w:r w:rsidR="00FE34AE" w:rsidRPr="00C76301">
        <w:rPr>
          <w:rFonts w:ascii="Arial" w:eastAsia="Calibri" w:hAnsi="Arial" w:cs="Arial"/>
          <w:sz w:val="20"/>
          <w:szCs w:val="20"/>
          <w:lang w:bidi="pl-PL"/>
        </w:rPr>
        <w:t>,</w:t>
      </w:r>
    </w:p>
    <w:p w14:paraId="770EE9A7" w14:textId="77777777" w:rsidR="00C65102" w:rsidRPr="00C76301" w:rsidRDefault="00C65102" w:rsidP="006756BC">
      <w:pPr>
        <w:pStyle w:val="Akapitzlist"/>
        <w:numPr>
          <w:ilvl w:val="0"/>
          <w:numId w:val="20"/>
        </w:numPr>
        <w:spacing w:before="120" w:after="120" w:line="240" w:lineRule="auto"/>
        <w:ind w:left="284" w:hanging="284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C76301">
        <w:rPr>
          <w:rFonts w:ascii="Arial" w:eastAsia="Calibri" w:hAnsi="Arial" w:cs="Arial"/>
          <w:sz w:val="20"/>
          <w:szCs w:val="20"/>
        </w:rPr>
        <w:t>Wykonawców, będących podmiotami zbiorowymi, pociągniętymi do odpowiedzialności na podstawie przepisów o odpowiedzialności podmiotów zbiorowych za czyny zabronione pod groźbą kary w Polsce lub na podstawie odpowiednich przepisów państw obcych, za następujące przestępstwa: finansowanie przestępstwa o charakterze terrorystycznym, przestępstwo o charakterze terrorystycznym, handel ludźmi, praca dzieci, zatrudnianie cudzoziemców nielegalnie przebywających w warunkach szczególnego wykorzystania, pranie brudnych pieniędzy, łapownictwo czynne, łapownictwo wyborcze, łapownictwo managerskie, płatna protekcja czynna, udział w zorganizowanej grupie lub związku przestępczym, fałszowanie faktur, podawanie nieprawdy w fakturach, fałszowanie lub używanie sfałszowanej faktury z kwotą określającą mienie wielkiej wartości,</w:t>
      </w:r>
    </w:p>
    <w:p w14:paraId="1226B324" w14:textId="77777777" w:rsidR="00C65102" w:rsidRPr="00C76301" w:rsidRDefault="00C65102" w:rsidP="006756BC">
      <w:pPr>
        <w:pStyle w:val="Akapitzlist"/>
        <w:numPr>
          <w:ilvl w:val="0"/>
          <w:numId w:val="20"/>
        </w:numPr>
        <w:spacing w:before="120" w:after="120" w:line="240" w:lineRule="auto"/>
        <w:ind w:left="284" w:hanging="284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C76301">
        <w:rPr>
          <w:rFonts w:ascii="Arial" w:eastAsia="Calibri" w:hAnsi="Arial" w:cs="Arial"/>
          <w:sz w:val="20"/>
          <w:szCs w:val="20"/>
        </w:rPr>
        <w:t>Wykonawców, będących podmiotami zbiorowymi, pociągniętymi do odpowiedzialności na podstawie przepisów o odpowiedzialności podmiotów zbiorowych za czyny zabronione pod groźbą kary w Polsce lub na podstawie odpowiednich przepisów państw obcych, za przestępstwa inne niż wymienione w pkt 8, jeżeli podmiot zbiorowy nie wdrożył środków naprawczych i prewencyjnych (</w:t>
      </w:r>
      <w:proofErr w:type="spellStart"/>
      <w:r w:rsidRPr="00C76301">
        <w:rPr>
          <w:rFonts w:ascii="Arial" w:eastAsia="Calibri" w:hAnsi="Arial" w:cs="Arial"/>
          <w:sz w:val="20"/>
          <w:szCs w:val="20"/>
        </w:rPr>
        <w:t>self-cleaning</w:t>
      </w:r>
      <w:proofErr w:type="spellEnd"/>
      <w:r w:rsidRPr="00C76301">
        <w:rPr>
          <w:rFonts w:ascii="Arial" w:eastAsia="Calibri" w:hAnsi="Arial" w:cs="Arial"/>
          <w:sz w:val="20"/>
          <w:szCs w:val="20"/>
        </w:rPr>
        <w:t>),</w:t>
      </w:r>
    </w:p>
    <w:p w14:paraId="71B32F23" w14:textId="77777777" w:rsidR="00C65102" w:rsidRPr="00C76301" w:rsidRDefault="00C65102" w:rsidP="006756BC">
      <w:pPr>
        <w:pStyle w:val="Akapitzlist"/>
        <w:numPr>
          <w:ilvl w:val="0"/>
          <w:numId w:val="20"/>
        </w:numPr>
        <w:spacing w:before="120" w:after="120" w:line="240" w:lineRule="auto"/>
        <w:ind w:left="284" w:hanging="284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C76301">
        <w:rPr>
          <w:rFonts w:ascii="Arial" w:eastAsia="Calibri" w:hAnsi="Arial" w:cs="Arial"/>
          <w:sz w:val="20"/>
          <w:szCs w:val="20"/>
        </w:rPr>
        <w:t>Wykonawców, co do których osoby biorące udział w prowadzonym Postępowaniu mają wiedzę, że:</w:t>
      </w:r>
    </w:p>
    <w:p w14:paraId="0224415D" w14:textId="52EBDAA3" w:rsidR="00C65102" w:rsidRPr="00C76301" w:rsidRDefault="00C65102" w:rsidP="00F122D6">
      <w:pPr>
        <w:pStyle w:val="Akapitzlist"/>
        <w:spacing w:before="120" w:after="120" w:line="240" w:lineRule="auto"/>
        <w:ind w:left="567" w:hanging="283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C76301">
        <w:rPr>
          <w:rFonts w:ascii="Arial" w:eastAsia="Calibri" w:hAnsi="Arial" w:cs="Arial"/>
          <w:sz w:val="20"/>
          <w:szCs w:val="20"/>
        </w:rPr>
        <w:t xml:space="preserve">a) są pracownikami lub osobami najbliższymi pracowników </w:t>
      </w:r>
      <w:proofErr w:type="spellStart"/>
      <w:r w:rsidR="000A1C6F">
        <w:rPr>
          <w:rFonts w:ascii="Arial" w:eastAsia="Calibri" w:hAnsi="Arial" w:cs="Arial"/>
          <w:sz w:val="20"/>
          <w:szCs w:val="20"/>
        </w:rPr>
        <w:t>m</w:t>
      </w:r>
      <w:r w:rsidR="009E2C9B">
        <w:rPr>
          <w:rFonts w:ascii="Arial" w:eastAsia="Calibri" w:hAnsi="Arial" w:cs="Arial"/>
          <w:sz w:val="20"/>
          <w:szCs w:val="20"/>
        </w:rPr>
        <w:t>yORLEN</w:t>
      </w:r>
      <w:proofErr w:type="spellEnd"/>
      <w:r w:rsidRPr="00C76301">
        <w:rPr>
          <w:rFonts w:ascii="Arial" w:eastAsia="Calibri" w:hAnsi="Arial" w:cs="Arial"/>
          <w:sz w:val="20"/>
          <w:szCs w:val="20"/>
        </w:rPr>
        <w:t>, lub</w:t>
      </w:r>
    </w:p>
    <w:p w14:paraId="43EC32C6" w14:textId="3D2F875E" w:rsidR="00C65102" w:rsidRPr="00C76301" w:rsidRDefault="00C65102" w:rsidP="00F122D6">
      <w:pPr>
        <w:pStyle w:val="Akapitzlist"/>
        <w:spacing w:before="120" w:after="120" w:line="240" w:lineRule="auto"/>
        <w:ind w:left="567" w:hanging="283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C76301">
        <w:rPr>
          <w:rFonts w:ascii="Arial" w:eastAsia="Calibri" w:hAnsi="Arial" w:cs="Arial"/>
          <w:sz w:val="20"/>
          <w:szCs w:val="20"/>
        </w:rPr>
        <w:t xml:space="preserve">b) są podmiotami, w których pracownicy lub osoby najbliższe pracowników </w:t>
      </w:r>
      <w:proofErr w:type="spellStart"/>
      <w:r w:rsidR="000A1C6F">
        <w:rPr>
          <w:rFonts w:ascii="Arial" w:eastAsia="Calibri" w:hAnsi="Arial" w:cs="Arial"/>
          <w:sz w:val="20"/>
          <w:szCs w:val="20"/>
        </w:rPr>
        <w:t>m</w:t>
      </w:r>
      <w:r w:rsidR="009E2C9B">
        <w:rPr>
          <w:rFonts w:ascii="Arial" w:eastAsia="Calibri" w:hAnsi="Arial" w:cs="Arial"/>
          <w:sz w:val="20"/>
          <w:szCs w:val="20"/>
        </w:rPr>
        <w:t>yORLEN</w:t>
      </w:r>
      <w:proofErr w:type="spellEnd"/>
      <w:r w:rsidRPr="00C76301">
        <w:rPr>
          <w:rFonts w:ascii="Arial" w:eastAsia="Calibri" w:hAnsi="Arial" w:cs="Arial"/>
          <w:sz w:val="20"/>
          <w:szCs w:val="20"/>
        </w:rPr>
        <w:t xml:space="preserve"> są właścicielami, udziałowcami lub członkami organów zarządzających tych podmiotów, lub</w:t>
      </w:r>
    </w:p>
    <w:p w14:paraId="5764B34B" w14:textId="6368E70E" w:rsidR="00C65102" w:rsidRPr="00C76301" w:rsidRDefault="00C65102" w:rsidP="00F122D6">
      <w:pPr>
        <w:pStyle w:val="Akapitzlist"/>
        <w:spacing w:before="120" w:after="120" w:line="240" w:lineRule="auto"/>
        <w:ind w:left="567" w:hanging="283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C76301">
        <w:rPr>
          <w:rFonts w:ascii="Arial" w:eastAsia="Calibri" w:hAnsi="Arial" w:cs="Arial"/>
          <w:sz w:val="20"/>
          <w:szCs w:val="20"/>
        </w:rPr>
        <w:t xml:space="preserve">c) są podmiotami, na rzecz których pracownicy lub osoby najbliższe pracowników </w:t>
      </w:r>
      <w:proofErr w:type="spellStart"/>
      <w:r w:rsidR="000A1C6F">
        <w:rPr>
          <w:rFonts w:ascii="Arial" w:eastAsia="Calibri" w:hAnsi="Arial" w:cs="Arial"/>
          <w:sz w:val="20"/>
          <w:szCs w:val="20"/>
        </w:rPr>
        <w:t>m</w:t>
      </w:r>
      <w:r w:rsidR="009E2C9B">
        <w:rPr>
          <w:rFonts w:ascii="Arial" w:eastAsia="Calibri" w:hAnsi="Arial" w:cs="Arial"/>
          <w:sz w:val="20"/>
          <w:szCs w:val="20"/>
        </w:rPr>
        <w:t>yORLEN</w:t>
      </w:r>
      <w:proofErr w:type="spellEnd"/>
      <w:r w:rsidRPr="00C76301">
        <w:rPr>
          <w:rFonts w:ascii="Arial" w:eastAsia="Calibri" w:hAnsi="Arial" w:cs="Arial"/>
          <w:sz w:val="20"/>
          <w:szCs w:val="20"/>
        </w:rPr>
        <w:t xml:space="preserve"> świadczą pracę na podstawie umowy o pracę lub innego stosunku prawnego</w:t>
      </w:r>
    </w:p>
    <w:p w14:paraId="4D3F1B2A" w14:textId="77777777" w:rsidR="00C65102" w:rsidRPr="00C76301" w:rsidRDefault="00C65102" w:rsidP="00F122D6">
      <w:pPr>
        <w:pStyle w:val="Akapitzlist"/>
        <w:spacing w:before="120" w:after="120" w:line="240" w:lineRule="auto"/>
        <w:ind w:left="567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C76301">
        <w:rPr>
          <w:rFonts w:ascii="Arial" w:eastAsia="Calibri" w:hAnsi="Arial" w:cs="Arial"/>
          <w:sz w:val="20"/>
          <w:szCs w:val="20"/>
        </w:rPr>
        <w:t>- jeśli fakt ten budzi uzasadnione wątpliwości co do bezstronności Postępowania.</w:t>
      </w:r>
    </w:p>
    <w:p w14:paraId="4A7CB64D" w14:textId="03275F9B" w:rsidR="00C65102" w:rsidRPr="00365A62" w:rsidRDefault="00C65102" w:rsidP="00F122D6">
      <w:pPr>
        <w:pStyle w:val="Akapitzlist"/>
        <w:spacing w:before="120" w:after="120" w:line="240" w:lineRule="auto"/>
        <w:ind w:left="851" w:hanging="142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C76301">
        <w:rPr>
          <w:rFonts w:ascii="Arial" w:eastAsia="Calibri" w:hAnsi="Arial" w:cs="Arial"/>
          <w:sz w:val="20"/>
          <w:szCs w:val="20"/>
        </w:rPr>
        <w:lastRenderedPageBreak/>
        <w:t xml:space="preserve">* Przez osoby najbliższe pracowników </w:t>
      </w:r>
      <w:proofErr w:type="spellStart"/>
      <w:r w:rsidR="000A1C6F">
        <w:rPr>
          <w:rFonts w:ascii="Arial" w:eastAsia="Calibri" w:hAnsi="Arial" w:cs="Arial"/>
          <w:sz w:val="20"/>
          <w:szCs w:val="20"/>
        </w:rPr>
        <w:t>m</w:t>
      </w:r>
      <w:r w:rsidR="009E2C9B">
        <w:rPr>
          <w:rFonts w:ascii="Arial" w:eastAsia="Calibri" w:hAnsi="Arial" w:cs="Arial"/>
          <w:sz w:val="20"/>
          <w:szCs w:val="20"/>
        </w:rPr>
        <w:t>yORLEN</w:t>
      </w:r>
      <w:proofErr w:type="spellEnd"/>
      <w:r w:rsidRPr="00C76301">
        <w:rPr>
          <w:rFonts w:ascii="Arial" w:eastAsia="Calibri" w:hAnsi="Arial" w:cs="Arial"/>
          <w:sz w:val="20"/>
          <w:szCs w:val="20"/>
        </w:rPr>
        <w:t xml:space="preserve"> należy rozumieć należy przez to rozumieć osoby pozostające w związku małżeńskim, w stosunku pokrewieństwa lub powinowactwa w linii prostej, pokrewieństwa lub powinowactwa w linii bocznej do drugiego stopnia, lub związane z tytułu przysposobienia, opieki lub kurateli albo pozostające we wspólnym pożyciu z pracownikiem </w:t>
      </w:r>
      <w:proofErr w:type="spellStart"/>
      <w:r w:rsidR="000A1C6F">
        <w:rPr>
          <w:rFonts w:ascii="Arial" w:eastAsia="Calibri" w:hAnsi="Arial" w:cs="Arial"/>
          <w:sz w:val="20"/>
          <w:szCs w:val="20"/>
        </w:rPr>
        <w:t>m</w:t>
      </w:r>
      <w:r w:rsidR="009E2C9B">
        <w:rPr>
          <w:rFonts w:ascii="Arial" w:eastAsia="Calibri" w:hAnsi="Arial" w:cs="Arial"/>
          <w:sz w:val="20"/>
          <w:szCs w:val="20"/>
        </w:rPr>
        <w:t>yORLEN</w:t>
      </w:r>
      <w:proofErr w:type="spellEnd"/>
      <w:r w:rsidRPr="00C76301">
        <w:rPr>
          <w:rFonts w:ascii="Arial" w:eastAsia="Calibri" w:hAnsi="Arial" w:cs="Arial"/>
          <w:sz w:val="20"/>
          <w:szCs w:val="20"/>
        </w:rPr>
        <w:t>.</w:t>
      </w:r>
    </w:p>
    <w:p w14:paraId="473E6395" w14:textId="606AD4A8" w:rsidR="00EA43E6" w:rsidRPr="00C76301" w:rsidRDefault="00EA43E6" w:rsidP="00F122D6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 xml:space="preserve">oraz przyjmując do wiadomości, że z </w:t>
      </w:r>
      <w:r w:rsidR="008221BB" w:rsidRPr="00C76301">
        <w:rPr>
          <w:rFonts w:ascii="Arial" w:hAnsi="Arial" w:cs="Arial"/>
          <w:sz w:val="20"/>
          <w:szCs w:val="20"/>
        </w:rPr>
        <w:t>P</w:t>
      </w:r>
      <w:r w:rsidRPr="00C76301">
        <w:rPr>
          <w:rFonts w:ascii="Arial" w:hAnsi="Arial" w:cs="Arial"/>
          <w:sz w:val="20"/>
          <w:szCs w:val="20"/>
        </w:rPr>
        <w:t xml:space="preserve">ostępowania można </w:t>
      </w:r>
      <w:r w:rsidRPr="00C76301">
        <w:rPr>
          <w:rFonts w:ascii="Arial" w:hAnsi="Arial" w:cs="Arial"/>
          <w:bCs/>
          <w:sz w:val="20"/>
          <w:szCs w:val="20"/>
        </w:rPr>
        <w:t xml:space="preserve">wykluczyć </w:t>
      </w:r>
      <w:r w:rsidR="00425D48" w:rsidRPr="00C76301">
        <w:rPr>
          <w:rFonts w:ascii="Arial" w:hAnsi="Arial" w:cs="Arial"/>
          <w:bCs/>
          <w:sz w:val="20"/>
          <w:szCs w:val="20"/>
        </w:rPr>
        <w:t>w szczególności</w:t>
      </w:r>
      <w:r w:rsidR="00425D48" w:rsidRPr="00C76301">
        <w:rPr>
          <w:rFonts w:ascii="Arial" w:hAnsi="Arial" w:cs="Arial"/>
          <w:b/>
          <w:bCs/>
          <w:sz w:val="20"/>
          <w:szCs w:val="20"/>
        </w:rPr>
        <w:t xml:space="preserve"> </w:t>
      </w:r>
      <w:r w:rsidRPr="00C76301">
        <w:rPr>
          <w:rFonts w:ascii="Arial" w:hAnsi="Arial" w:cs="Arial"/>
          <w:sz w:val="20"/>
          <w:szCs w:val="20"/>
        </w:rPr>
        <w:t>Wykonawców:</w:t>
      </w:r>
    </w:p>
    <w:p w14:paraId="3F7F2771" w14:textId="5356517E" w:rsidR="00EA43E6" w:rsidRPr="00C76301" w:rsidRDefault="00C65102" w:rsidP="003A5F39">
      <w:pPr>
        <w:numPr>
          <w:ilvl w:val="2"/>
          <w:numId w:val="21"/>
        </w:numPr>
        <w:autoSpaceDE w:val="0"/>
        <w:autoSpaceDN w:val="0"/>
        <w:adjustRightInd w:val="0"/>
        <w:spacing w:before="120" w:after="120" w:line="240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  <w:r w:rsidRPr="00C76301">
        <w:rPr>
          <w:rFonts w:ascii="Arial" w:eastAsia="Calibri" w:hAnsi="Arial" w:cs="Arial"/>
          <w:sz w:val="20"/>
          <w:szCs w:val="20"/>
        </w:rPr>
        <w:t xml:space="preserve">którzy </w:t>
      </w:r>
      <w:r w:rsidR="00EA43E6" w:rsidRPr="00C76301">
        <w:rPr>
          <w:rFonts w:ascii="Arial" w:eastAsia="Calibri" w:hAnsi="Arial" w:cs="Arial"/>
          <w:sz w:val="20"/>
          <w:szCs w:val="20"/>
        </w:rPr>
        <w:t xml:space="preserve">złożyli nieprawdziwe informacje mające </w:t>
      </w:r>
      <w:r w:rsidR="00F374B7">
        <w:rPr>
          <w:rFonts w:ascii="Arial" w:eastAsia="Calibri" w:hAnsi="Arial" w:cs="Arial"/>
          <w:sz w:val="20"/>
          <w:szCs w:val="20"/>
        </w:rPr>
        <w:t xml:space="preserve">lub mogące mieć </w:t>
      </w:r>
      <w:r w:rsidR="00EA43E6" w:rsidRPr="00C76301">
        <w:rPr>
          <w:rFonts w:ascii="Arial" w:eastAsia="Calibri" w:hAnsi="Arial" w:cs="Arial"/>
          <w:sz w:val="20"/>
          <w:szCs w:val="20"/>
        </w:rPr>
        <w:t>wpływ na wynik prowadzonego Postępowania,</w:t>
      </w:r>
    </w:p>
    <w:p w14:paraId="0C18EB80" w14:textId="368238F7" w:rsidR="00EA43E6" w:rsidRPr="00C76301" w:rsidRDefault="00C65102" w:rsidP="006756BC">
      <w:pPr>
        <w:numPr>
          <w:ilvl w:val="2"/>
          <w:numId w:val="21"/>
        </w:numPr>
        <w:autoSpaceDE w:val="0"/>
        <w:autoSpaceDN w:val="0"/>
        <w:adjustRightInd w:val="0"/>
        <w:spacing w:before="120" w:after="120" w:line="240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  <w:r w:rsidRPr="00C76301">
        <w:rPr>
          <w:rFonts w:ascii="Arial" w:eastAsia="Calibri" w:hAnsi="Arial" w:cs="Arial"/>
          <w:sz w:val="20"/>
          <w:szCs w:val="20"/>
        </w:rPr>
        <w:t xml:space="preserve">którzy </w:t>
      </w:r>
      <w:r w:rsidR="00EA43E6" w:rsidRPr="00C76301">
        <w:rPr>
          <w:rFonts w:ascii="Arial" w:eastAsia="Calibri" w:hAnsi="Arial" w:cs="Arial"/>
          <w:sz w:val="20"/>
          <w:szCs w:val="20"/>
        </w:rPr>
        <w:t>zawarli z innymi Wykonawcami porozumienie zakłócającego konkurencję w Postępowaniu;</w:t>
      </w:r>
    </w:p>
    <w:p w14:paraId="59FD7CCE" w14:textId="47793D30" w:rsidR="006E598C" w:rsidRPr="00C76301" w:rsidRDefault="00C65102" w:rsidP="006756BC">
      <w:pPr>
        <w:numPr>
          <w:ilvl w:val="2"/>
          <w:numId w:val="21"/>
        </w:numPr>
        <w:autoSpaceDE w:val="0"/>
        <w:autoSpaceDN w:val="0"/>
        <w:adjustRightInd w:val="0"/>
        <w:spacing w:before="120" w:after="120" w:line="240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  <w:r w:rsidRPr="00C76301">
        <w:rPr>
          <w:rFonts w:ascii="Arial" w:eastAsia="Calibri" w:hAnsi="Arial" w:cs="Arial"/>
          <w:sz w:val="20"/>
          <w:szCs w:val="20"/>
        </w:rPr>
        <w:t xml:space="preserve">którzy </w:t>
      </w:r>
      <w:r w:rsidR="00EA43E6" w:rsidRPr="00C76301">
        <w:rPr>
          <w:rFonts w:ascii="Arial" w:eastAsia="Calibri" w:hAnsi="Arial" w:cs="Arial"/>
          <w:sz w:val="20"/>
          <w:szCs w:val="20"/>
        </w:rPr>
        <w:t>dopuścili się tzw. poważnego wykroczenia zawodowego</w:t>
      </w:r>
    </w:p>
    <w:p w14:paraId="78045AFF" w14:textId="188B749C" w:rsidR="00CE5B87" w:rsidRPr="00C76301" w:rsidRDefault="00C65102" w:rsidP="006756BC">
      <w:pPr>
        <w:pStyle w:val="Akapitzlist"/>
        <w:numPr>
          <w:ilvl w:val="2"/>
          <w:numId w:val="21"/>
        </w:numPr>
        <w:spacing w:before="120" w:after="120" w:line="240" w:lineRule="auto"/>
        <w:ind w:left="426" w:hanging="426"/>
        <w:contextualSpacing w:val="0"/>
        <w:rPr>
          <w:rFonts w:ascii="Arial" w:eastAsia="Calibri" w:hAnsi="Arial" w:cs="Arial"/>
          <w:sz w:val="20"/>
          <w:szCs w:val="20"/>
        </w:rPr>
      </w:pPr>
      <w:r w:rsidRPr="00C76301">
        <w:rPr>
          <w:rFonts w:ascii="Arial" w:eastAsia="Calibri" w:hAnsi="Arial" w:cs="Arial"/>
          <w:sz w:val="20"/>
          <w:szCs w:val="20"/>
        </w:rPr>
        <w:t xml:space="preserve">którzy </w:t>
      </w:r>
      <w:r w:rsidR="006E598C" w:rsidRPr="00C76301">
        <w:rPr>
          <w:rFonts w:ascii="Arial" w:eastAsia="Calibri" w:hAnsi="Arial" w:cs="Arial"/>
          <w:sz w:val="20"/>
          <w:szCs w:val="20"/>
        </w:rPr>
        <w:t>są podmiotem przeprowadzającym audyt sprawozdań finansowych G</w:t>
      </w:r>
      <w:r w:rsidR="00AE53DA" w:rsidRPr="00C76301">
        <w:rPr>
          <w:rFonts w:ascii="Arial" w:eastAsia="Calibri" w:hAnsi="Arial" w:cs="Arial"/>
          <w:sz w:val="20"/>
          <w:szCs w:val="20"/>
        </w:rPr>
        <w:t xml:space="preserve">rupy Kapitałowej, do której należy </w:t>
      </w:r>
      <w:proofErr w:type="spellStart"/>
      <w:r w:rsidR="000A1C6F">
        <w:rPr>
          <w:rFonts w:ascii="Arial" w:eastAsia="Calibri" w:hAnsi="Arial" w:cs="Arial"/>
          <w:sz w:val="20"/>
          <w:szCs w:val="20"/>
        </w:rPr>
        <w:t>m</w:t>
      </w:r>
      <w:r w:rsidR="009E2C9B">
        <w:rPr>
          <w:rFonts w:ascii="Arial" w:eastAsia="Calibri" w:hAnsi="Arial" w:cs="Arial"/>
          <w:sz w:val="20"/>
          <w:szCs w:val="20"/>
        </w:rPr>
        <w:t>yORLEN</w:t>
      </w:r>
      <w:proofErr w:type="spellEnd"/>
      <w:r w:rsidR="006E598C" w:rsidRPr="00C76301">
        <w:rPr>
          <w:rFonts w:ascii="Arial" w:eastAsia="Calibri" w:hAnsi="Arial" w:cs="Arial"/>
          <w:sz w:val="20"/>
          <w:szCs w:val="20"/>
        </w:rPr>
        <w:t xml:space="preserve"> bądź należą do sieci tego podmiotu</w:t>
      </w:r>
      <w:r w:rsidR="00CE5B87" w:rsidRPr="00C76301">
        <w:rPr>
          <w:rFonts w:ascii="Arial" w:eastAsia="Calibri" w:hAnsi="Arial" w:cs="Arial"/>
          <w:sz w:val="20"/>
          <w:szCs w:val="20"/>
        </w:rPr>
        <w:t>,</w:t>
      </w:r>
    </w:p>
    <w:p w14:paraId="19C23E0B" w14:textId="39053A19" w:rsidR="00C65102" w:rsidRPr="00C76301" w:rsidRDefault="00CE5B87" w:rsidP="00777FA0">
      <w:pPr>
        <w:pStyle w:val="Akapitzlist"/>
        <w:numPr>
          <w:ilvl w:val="2"/>
          <w:numId w:val="21"/>
        </w:numPr>
        <w:spacing w:before="120" w:after="120" w:line="240" w:lineRule="auto"/>
        <w:ind w:left="426" w:hanging="426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C76301">
        <w:rPr>
          <w:rFonts w:ascii="Arial" w:eastAsia="Calibri" w:hAnsi="Arial" w:cs="Arial"/>
          <w:sz w:val="20"/>
          <w:szCs w:val="20"/>
        </w:rPr>
        <w:t>którzy w ciągu ostatnich trzech lat przed Wszczęciem Postępowania uchylili się od zawarcia z</w:t>
      </w:r>
      <w:r w:rsidR="00777FA0">
        <w:rPr>
          <w:rFonts w:ascii="Arial" w:eastAsia="Calibri" w:hAnsi="Arial" w:cs="Arial"/>
          <w:sz w:val="20"/>
          <w:szCs w:val="20"/>
        </w:rPr>
        <w:t> </w:t>
      </w:r>
      <w:proofErr w:type="spellStart"/>
      <w:r w:rsidR="009E2C9B">
        <w:rPr>
          <w:rFonts w:ascii="Arial" w:eastAsia="Calibri" w:hAnsi="Arial" w:cs="Arial"/>
          <w:sz w:val="20"/>
          <w:szCs w:val="20"/>
        </w:rPr>
        <w:t>yORLEN</w:t>
      </w:r>
      <w:proofErr w:type="spellEnd"/>
      <w:r w:rsidRPr="00C76301">
        <w:rPr>
          <w:rFonts w:ascii="Arial" w:eastAsia="Calibri" w:hAnsi="Arial" w:cs="Arial"/>
          <w:sz w:val="20"/>
          <w:szCs w:val="20"/>
        </w:rPr>
        <w:t xml:space="preserve"> Umowy w sprawie Zakupu, w sytuacji gdy jego oferta została wybrana jako najkorzystniejsza lub w sytuacji, gdy uchylił się od zawarcia Umowy, której postanowienia zostały uzgodnione w drodze negocjacji z tym Wykonawcą,</w:t>
      </w:r>
    </w:p>
    <w:p w14:paraId="6D7C1266" w14:textId="1EDE52DD" w:rsidR="00C65102" w:rsidRPr="00C76301" w:rsidRDefault="00C65102" w:rsidP="006756BC">
      <w:pPr>
        <w:pStyle w:val="Akapitzlist"/>
        <w:numPr>
          <w:ilvl w:val="2"/>
          <w:numId w:val="21"/>
        </w:numPr>
        <w:spacing w:before="120" w:after="120" w:line="240" w:lineRule="auto"/>
        <w:ind w:left="426" w:hanging="426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C76301">
        <w:rPr>
          <w:rFonts w:ascii="Arial" w:eastAsia="Calibri" w:hAnsi="Arial" w:cs="Arial"/>
          <w:sz w:val="20"/>
          <w:szCs w:val="20"/>
        </w:rPr>
        <w:t>o których mowa w Rozporządzeniu Rady Unii Europejskiej (UE) 2022/576 w sprawie zmiany rozporządzenia (UE) nr 833/2014 dotyczącego środków ograniczających w związku z działaniami Rosji destabilizującymi sytuację na Ukrainie</w:t>
      </w:r>
      <w:r w:rsidR="00934B02" w:rsidRPr="00C76301">
        <w:rPr>
          <w:rFonts w:ascii="Arial" w:eastAsia="Calibri" w:hAnsi="Arial" w:cs="Arial"/>
          <w:sz w:val="20"/>
          <w:szCs w:val="20"/>
          <w:lang w:bidi="pl-PL"/>
        </w:rPr>
        <w:t>, na rzecz których lub z udziałem których zakazane jest udzielanie lub dalsze wykonywanie zamówień publicznych lub koncesji, objętych zakresem właściwych dyrektyw</w:t>
      </w:r>
      <w:r w:rsidR="006E3436" w:rsidRPr="00C76301">
        <w:rPr>
          <w:rFonts w:ascii="Arial" w:eastAsia="Calibri" w:hAnsi="Arial" w:cs="Arial"/>
          <w:sz w:val="20"/>
          <w:szCs w:val="20"/>
        </w:rPr>
        <w:t>,</w:t>
      </w:r>
    </w:p>
    <w:p w14:paraId="521D9850" w14:textId="49A408A4" w:rsidR="00AE53DA" w:rsidRPr="00C76301" w:rsidRDefault="00AE53DA" w:rsidP="006756BC">
      <w:pPr>
        <w:pStyle w:val="Akapitzlist"/>
        <w:numPr>
          <w:ilvl w:val="2"/>
          <w:numId w:val="21"/>
        </w:numPr>
        <w:spacing w:before="120" w:after="120" w:line="240" w:lineRule="auto"/>
        <w:ind w:left="426" w:hanging="426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C76301">
        <w:rPr>
          <w:rFonts w:ascii="Arial" w:eastAsia="Calibri" w:hAnsi="Arial" w:cs="Arial"/>
          <w:sz w:val="20"/>
          <w:szCs w:val="20"/>
        </w:rPr>
        <w:t>o których mowa w ustawie z dnia 13 kwietnia 2022 r. o szczególnych rozwiązaniach w zakresie przeciwdziałania wspieraniu agresji na Ukrainę oraz służących ochronie bezpieczeństwa narodowego (Dz. U. z 2022 r. poz. 835)</w:t>
      </w:r>
      <w:r w:rsidRPr="00C76301">
        <w:rPr>
          <w:rFonts w:ascii="Arial" w:eastAsia="Arial" w:hAnsi="Arial" w:cs="Arial"/>
          <w:sz w:val="20"/>
          <w:szCs w:val="20"/>
          <w:lang w:eastAsia="pl-PL" w:bidi="pl-PL"/>
        </w:rPr>
        <w:t xml:space="preserve"> </w:t>
      </w:r>
      <w:r w:rsidRPr="00C76301">
        <w:rPr>
          <w:rFonts w:ascii="Arial" w:eastAsia="Calibri" w:hAnsi="Arial" w:cs="Arial"/>
          <w:sz w:val="20"/>
          <w:szCs w:val="20"/>
          <w:lang w:bidi="pl-PL"/>
        </w:rPr>
        <w:t>podlegających wykluczeniu na podstawie tej ustawy.</w:t>
      </w:r>
    </w:p>
    <w:p w14:paraId="6DC90B22" w14:textId="77777777" w:rsidR="00387FF1" w:rsidRPr="00C76301" w:rsidRDefault="00387FF1" w:rsidP="00F122D6">
      <w:pPr>
        <w:pStyle w:val="Akapitzlist"/>
        <w:spacing w:before="120" w:after="120" w:line="240" w:lineRule="auto"/>
        <w:contextualSpacing w:val="0"/>
        <w:rPr>
          <w:rFonts w:ascii="Arial" w:hAnsi="Arial" w:cs="Arial"/>
          <w:sz w:val="20"/>
          <w:szCs w:val="20"/>
        </w:rPr>
      </w:pPr>
    </w:p>
    <w:p w14:paraId="54BD0858" w14:textId="77777777" w:rsidR="00387FF1" w:rsidRPr="00C76301" w:rsidRDefault="00387FF1" w:rsidP="00387FF1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  <w:r w:rsidRPr="00C76301">
        <w:rPr>
          <w:rFonts w:ascii="Arial" w:hAnsi="Arial" w:cs="Arial"/>
          <w:sz w:val="20"/>
          <w:szCs w:val="20"/>
          <w:lang w:eastAsia="pl-PL"/>
        </w:rPr>
        <w:t>OŚWIADCZAMY, ŻE NIE PODLEGAMY WYKLUCZENIU.</w:t>
      </w:r>
    </w:p>
    <w:p w14:paraId="72F5EE82" w14:textId="77777777" w:rsidR="00387FF1" w:rsidRPr="00C76301" w:rsidRDefault="00387FF1" w:rsidP="00387FF1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2"/>
        <w:gridCol w:w="4007"/>
        <w:gridCol w:w="2980"/>
        <w:gridCol w:w="1743"/>
      </w:tblGrid>
      <w:tr w:rsidR="00387FF1" w:rsidRPr="00365A62" w14:paraId="6757F629" w14:textId="77777777" w:rsidTr="00387FF1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14:paraId="5FCBE98F" w14:textId="77777777" w:rsidR="00387FF1" w:rsidRPr="00365A62" w:rsidRDefault="00387FF1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65A62">
              <w:rPr>
                <w:rFonts w:ascii="Arial" w:hAnsi="Arial" w:cs="Arial"/>
                <w:bCs/>
                <w:sz w:val="18"/>
                <w:szCs w:val="18"/>
              </w:rPr>
              <w:t>Lp.</w:t>
            </w:r>
          </w:p>
        </w:tc>
        <w:tc>
          <w:tcPr>
            <w:tcW w:w="2154" w:type="pct"/>
            <w:vAlign w:val="center"/>
          </w:tcPr>
          <w:p w14:paraId="2CCC085D" w14:textId="77777777" w:rsidR="00387FF1" w:rsidRPr="00365A62" w:rsidRDefault="00387FF1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65A62">
              <w:rPr>
                <w:rFonts w:ascii="Arial" w:hAnsi="Arial" w:cs="Arial"/>
                <w:bCs/>
                <w:sz w:val="18"/>
                <w:szCs w:val="18"/>
              </w:rPr>
              <w:t>Nazwisko i imię osoby (osób) uprawnionej(</w:t>
            </w:r>
            <w:proofErr w:type="spellStart"/>
            <w:r w:rsidRPr="00365A62">
              <w:rPr>
                <w:rFonts w:ascii="Arial" w:hAnsi="Arial" w:cs="Arial"/>
                <w:bCs/>
                <w:sz w:val="18"/>
                <w:szCs w:val="18"/>
              </w:rPr>
              <w:t>ych</w:t>
            </w:r>
            <w:proofErr w:type="spellEnd"/>
            <w:r w:rsidRPr="00365A62">
              <w:rPr>
                <w:rFonts w:ascii="Arial" w:hAnsi="Arial" w:cs="Arial"/>
                <w:bCs/>
                <w:sz w:val="18"/>
                <w:szCs w:val="18"/>
              </w:rPr>
              <w:t>) do występowania w obrocie prawnym lub posiadającej (</w:t>
            </w:r>
            <w:proofErr w:type="spellStart"/>
            <w:r w:rsidRPr="00365A62">
              <w:rPr>
                <w:rFonts w:ascii="Arial" w:hAnsi="Arial" w:cs="Arial"/>
                <w:bCs/>
                <w:sz w:val="18"/>
                <w:szCs w:val="18"/>
              </w:rPr>
              <w:t>ych</w:t>
            </w:r>
            <w:proofErr w:type="spellEnd"/>
            <w:r w:rsidRPr="00365A62">
              <w:rPr>
                <w:rFonts w:ascii="Arial" w:hAnsi="Arial" w:cs="Arial"/>
                <w:bCs/>
                <w:sz w:val="18"/>
                <w:szCs w:val="18"/>
              </w:rPr>
              <w:t>) pełnomocnictwo</w:t>
            </w:r>
          </w:p>
        </w:tc>
        <w:tc>
          <w:tcPr>
            <w:tcW w:w="1602" w:type="pct"/>
            <w:vAlign w:val="center"/>
          </w:tcPr>
          <w:p w14:paraId="2A69A377" w14:textId="77777777" w:rsidR="00387FF1" w:rsidRPr="00365A62" w:rsidRDefault="00387FF1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65A62">
              <w:rPr>
                <w:rFonts w:ascii="Arial" w:hAnsi="Arial" w:cs="Arial"/>
                <w:bCs/>
                <w:sz w:val="18"/>
                <w:szCs w:val="18"/>
              </w:rPr>
              <w:t>Podpis(y) osoby(osób) uprawnionej</w:t>
            </w:r>
            <w:r w:rsidRPr="00365A62" w:rsidDel="000F6600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365A62">
              <w:rPr>
                <w:rFonts w:ascii="Arial" w:hAnsi="Arial" w:cs="Arial"/>
                <w:bCs/>
                <w:sz w:val="18"/>
                <w:szCs w:val="18"/>
              </w:rPr>
              <w:t>(</w:t>
            </w:r>
            <w:proofErr w:type="spellStart"/>
            <w:r w:rsidRPr="00365A62">
              <w:rPr>
                <w:rFonts w:ascii="Arial" w:hAnsi="Arial" w:cs="Arial"/>
                <w:bCs/>
                <w:sz w:val="18"/>
                <w:szCs w:val="18"/>
              </w:rPr>
              <w:t>ych</w:t>
            </w:r>
            <w:proofErr w:type="spellEnd"/>
            <w:r w:rsidRPr="00365A62">
              <w:rPr>
                <w:rFonts w:ascii="Arial" w:hAnsi="Arial" w:cs="Arial"/>
                <w:bCs/>
                <w:sz w:val="18"/>
                <w:szCs w:val="18"/>
              </w:rPr>
              <w:t>)</w:t>
            </w:r>
          </w:p>
        </w:tc>
        <w:tc>
          <w:tcPr>
            <w:tcW w:w="937" w:type="pct"/>
            <w:vAlign w:val="center"/>
          </w:tcPr>
          <w:p w14:paraId="31B0D13E" w14:textId="77777777" w:rsidR="00387FF1" w:rsidRPr="00365A62" w:rsidRDefault="00387FF1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65A62">
              <w:rPr>
                <w:rFonts w:ascii="Arial" w:hAnsi="Arial" w:cs="Arial"/>
                <w:bCs/>
                <w:sz w:val="18"/>
                <w:szCs w:val="18"/>
              </w:rPr>
              <w:t>Miejscowość i data</w:t>
            </w:r>
          </w:p>
        </w:tc>
      </w:tr>
      <w:tr w:rsidR="00387FF1" w:rsidRPr="00365A62" w14:paraId="6C6CD242" w14:textId="77777777" w:rsidTr="00796B8C">
        <w:trPr>
          <w:cantSplit/>
          <w:trHeight w:val="263"/>
          <w:jc w:val="center"/>
        </w:trPr>
        <w:tc>
          <w:tcPr>
            <w:tcW w:w="307" w:type="pct"/>
          </w:tcPr>
          <w:p w14:paraId="348B7D67" w14:textId="77777777" w:rsidR="00387FF1" w:rsidRPr="00365A62" w:rsidRDefault="00387FF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54" w:type="pct"/>
          </w:tcPr>
          <w:p w14:paraId="6656B195" w14:textId="57B7923A" w:rsidR="00387FF1" w:rsidRDefault="00387FF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8719ECD" w14:textId="77777777" w:rsidR="00795E20" w:rsidRPr="00365A62" w:rsidRDefault="00795E20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6E780D0" w14:textId="77777777" w:rsidR="00387FF1" w:rsidRPr="00365A62" w:rsidRDefault="00387FF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02" w:type="pct"/>
          </w:tcPr>
          <w:p w14:paraId="1A4583AE" w14:textId="77777777" w:rsidR="00387FF1" w:rsidRPr="00365A62" w:rsidRDefault="00387FF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37" w:type="pct"/>
          </w:tcPr>
          <w:p w14:paraId="77D97510" w14:textId="77777777" w:rsidR="00387FF1" w:rsidRPr="00365A62" w:rsidRDefault="00387FF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7BB50F1D" w14:textId="101B4D42" w:rsidR="00387FF1" w:rsidRPr="00C76301" w:rsidRDefault="00A26126" w:rsidP="00387FF1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br w:type="page"/>
      </w:r>
      <w:r w:rsidR="00387FF1" w:rsidRPr="00C76301">
        <w:rPr>
          <w:rFonts w:ascii="Arial" w:hAnsi="Arial" w:cs="Arial"/>
          <w:sz w:val="20"/>
          <w:szCs w:val="20"/>
        </w:rPr>
        <w:lastRenderedPageBreak/>
        <w:t>[</w:t>
      </w:r>
      <w:r w:rsidR="004E798F">
        <w:rPr>
          <w:rFonts w:ascii="Arial" w:hAnsi="Arial" w:cs="Arial"/>
          <w:b/>
          <w:sz w:val="20"/>
          <w:szCs w:val="20"/>
        </w:rPr>
        <w:t>Załącznik nr 5</w:t>
      </w:r>
      <w:r w:rsidR="00387FF1" w:rsidRPr="00C76301">
        <w:rPr>
          <w:rFonts w:ascii="Arial" w:hAnsi="Arial" w:cs="Arial"/>
          <w:sz w:val="20"/>
          <w:szCs w:val="20"/>
        </w:rPr>
        <w:t xml:space="preserve"> do Regulaminu </w:t>
      </w:r>
      <w:r w:rsidR="008221BB" w:rsidRPr="00C76301">
        <w:rPr>
          <w:rFonts w:ascii="Arial" w:hAnsi="Arial" w:cs="Arial"/>
          <w:sz w:val="20"/>
          <w:szCs w:val="20"/>
        </w:rPr>
        <w:t>p</w:t>
      </w:r>
      <w:r w:rsidR="00387FF1" w:rsidRPr="00C76301">
        <w:rPr>
          <w:rFonts w:ascii="Arial" w:hAnsi="Arial" w:cs="Arial"/>
          <w:sz w:val="20"/>
          <w:szCs w:val="20"/>
        </w:rPr>
        <w:t>ostępowania]</w:t>
      </w:r>
    </w:p>
    <w:p w14:paraId="01858634" w14:textId="77777777" w:rsidR="00387FF1" w:rsidRPr="00C76301" w:rsidRDefault="00387FF1" w:rsidP="00365A62">
      <w:pPr>
        <w:tabs>
          <w:tab w:val="left" w:pos="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right="-496"/>
        <w:jc w:val="center"/>
        <w:rPr>
          <w:rFonts w:ascii="Arial" w:eastAsia="Arial Unicode MS" w:hAnsi="Arial" w:cs="Arial"/>
          <w:b/>
          <w:bCs/>
          <w:sz w:val="20"/>
          <w:szCs w:val="20"/>
          <w:lang w:eastAsia="pl-PL"/>
        </w:rPr>
      </w:pPr>
      <w:r w:rsidRPr="00C76301">
        <w:rPr>
          <w:rFonts w:ascii="Arial" w:eastAsia="Arial Unicode MS" w:hAnsi="Arial" w:cs="Arial"/>
          <w:b/>
          <w:bCs/>
          <w:spacing w:val="-1"/>
          <w:sz w:val="20"/>
          <w:szCs w:val="20"/>
          <w:lang w:eastAsia="pl-PL"/>
        </w:rPr>
        <w:t xml:space="preserve">Zobowiązanie do nie zgłaszania i nie dochodzenia roszczeń wobec Zamawiającego </w:t>
      </w:r>
      <w:r w:rsidRPr="00C76301">
        <w:rPr>
          <w:rFonts w:ascii="Arial" w:eastAsia="Arial Unicode MS" w:hAnsi="Arial" w:cs="Arial"/>
          <w:b/>
          <w:bCs/>
          <w:spacing w:val="-1"/>
          <w:sz w:val="20"/>
          <w:szCs w:val="20"/>
          <w:lang w:eastAsia="pl-PL"/>
        </w:rPr>
        <w:br/>
        <w:t>i zachowania poufności</w:t>
      </w:r>
    </w:p>
    <w:tbl>
      <w:tblPr>
        <w:tblW w:w="90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2"/>
        <w:gridCol w:w="5521"/>
      </w:tblGrid>
      <w:tr w:rsidR="00387FF1" w:rsidRPr="00C76301" w14:paraId="795FCAF3" w14:textId="77777777" w:rsidTr="00FD3F9B">
        <w:trPr>
          <w:cantSplit/>
          <w:trHeight w:hRule="exact" w:val="931"/>
          <w:jc w:val="center"/>
        </w:trPr>
        <w:tc>
          <w:tcPr>
            <w:tcW w:w="3552" w:type="dxa"/>
            <w:shd w:val="clear" w:color="auto" w:fill="D81E04"/>
            <w:vAlign w:val="center"/>
          </w:tcPr>
          <w:p w14:paraId="39C5FDB0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C76301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Dane Wykonawcy</w:t>
            </w:r>
          </w:p>
        </w:tc>
        <w:tc>
          <w:tcPr>
            <w:tcW w:w="5521" w:type="dxa"/>
          </w:tcPr>
          <w:p w14:paraId="7BA21A15" w14:textId="77777777" w:rsidR="00387FF1" w:rsidRPr="00C76301" w:rsidRDefault="00387FF1" w:rsidP="00387FF1">
            <w:pPr>
              <w:spacing w:after="0" w:line="240" w:lineRule="auto"/>
              <w:ind w:left="497" w:right="1064" w:firstLine="497"/>
              <w:rPr>
                <w:rFonts w:ascii="Arial" w:hAnsi="Arial" w:cs="Arial"/>
                <w:sz w:val="20"/>
                <w:szCs w:val="20"/>
              </w:rPr>
            </w:pPr>
          </w:p>
          <w:p w14:paraId="14CF8CF8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FF1" w:rsidRPr="00C76301" w14:paraId="2928EA48" w14:textId="77777777" w:rsidTr="00FD3F9B">
        <w:trPr>
          <w:cantSplit/>
          <w:trHeight w:hRule="exact" w:val="1253"/>
          <w:jc w:val="center"/>
        </w:trPr>
        <w:tc>
          <w:tcPr>
            <w:tcW w:w="3552" w:type="dxa"/>
            <w:shd w:val="clear" w:color="auto" w:fill="D81E04"/>
            <w:vAlign w:val="center"/>
          </w:tcPr>
          <w:p w14:paraId="6AF9C9B4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C76301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Adres Wykonawcy: </w:t>
            </w:r>
          </w:p>
          <w:p w14:paraId="0BBC014B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C76301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kod, miejscowość </w:t>
            </w:r>
          </w:p>
          <w:p w14:paraId="468A5A4F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C76301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ulica, nr lokalu</w:t>
            </w:r>
          </w:p>
          <w:p w14:paraId="44B76E27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521" w:type="dxa"/>
          </w:tcPr>
          <w:p w14:paraId="4C09A5C2" w14:textId="77777777" w:rsidR="00387FF1" w:rsidRPr="00C76301" w:rsidRDefault="00387FF1" w:rsidP="00387FF1">
            <w:pPr>
              <w:spacing w:after="0" w:line="240" w:lineRule="auto"/>
              <w:ind w:right="1064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DB82D0B" w14:textId="77777777" w:rsidR="00420755" w:rsidRPr="00C76301" w:rsidRDefault="00420755" w:rsidP="00420755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01360944" w14:textId="27C04FBF" w:rsidR="00387FF1" w:rsidRPr="00F122D6" w:rsidRDefault="00796B8C" w:rsidP="008A3B77">
      <w:pPr>
        <w:spacing w:after="120" w:line="240" w:lineRule="auto"/>
        <w:jc w:val="both"/>
        <w:rPr>
          <w:rFonts w:ascii="Arial" w:eastAsia="Calibri" w:hAnsi="Arial" w:cs="Arial"/>
          <w:i/>
          <w:sz w:val="20"/>
          <w:szCs w:val="20"/>
        </w:rPr>
      </w:pPr>
      <w:r w:rsidRPr="00C76301">
        <w:rPr>
          <w:rFonts w:ascii="Arial" w:eastAsia="Calibri" w:hAnsi="Arial" w:cs="Arial"/>
          <w:sz w:val="20"/>
          <w:szCs w:val="20"/>
        </w:rPr>
        <w:t xml:space="preserve">Przystępując do </w:t>
      </w:r>
      <w:r w:rsidR="008221BB" w:rsidRPr="00C76301">
        <w:rPr>
          <w:rFonts w:ascii="Arial" w:eastAsia="Calibri" w:hAnsi="Arial" w:cs="Arial"/>
          <w:sz w:val="20"/>
          <w:szCs w:val="20"/>
        </w:rPr>
        <w:t>P</w:t>
      </w:r>
      <w:r w:rsidRPr="00C76301">
        <w:rPr>
          <w:rFonts w:ascii="Arial" w:eastAsia="Calibri" w:hAnsi="Arial" w:cs="Arial"/>
          <w:sz w:val="20"/>
          <w:szCs w:val="20"/>
        </w:rPr>
        <w:t>ost</w:t>
      </w:r>
      <w:r w:rsidR="00425D48" w:rsidRPr="00C76301">
        <w:rPr>
          <w:rFonts w:ascii="Arial" w:eastAsia="Calibri" w:hAnsi="Arial" w:cs="Arial"/>
          <w:sz w:val="20"/>
          <w:szCs w:val="20"/>
        </w:rPr>
        <w:t>ę</w:t>
      </w:r>
      <w:r w:rsidRPr="00C76301">
        <w:rPr>
          <w:rFonts w:ascii="Arial" w:eastAsia="Calibri" w:hAnsi="Arial" w:cs="Arial"/>
          <w:sz w:val="20"/>
          <w:szCs w:val="20"/>
        </w:rPr>
        <w:t>powania</w:t>
      </w:r>
      <w:r w:rsidR="00387FF1" w:rsidRPr="00C76301">
        <w:rPr>
          <w:rFonts w:ascii="Arial" w:eastAsia="Calibri" w:hAnsi="Arial" w:cs="Arial"/>
          <w:sz w:val="20"/>
          <w:szCs w:val="20"/>
        </w:rPr>
        <w:t xml:space="preserve"> na</w:t>
      </w:r>
      <w:r w:rsidR="00387FF1" w:rsidRPr="00BF5807">
        <w:rPr>
          <w:rFonts w:ascii="Arial" w:eastAsia="Calibri" w:hAnsi="Arial" w:cs="Arial"/>
          <w:sz w:val="20"/>
          <w:szCs w:val="20"/>
        </w:rPr>
        <w:t xml:space="preserve">: </w:t>
      </w:r>
      <w:r w:rsidR="00E73C6D" w:rsidRPr="00BF5807">
        <w:rPr>
          <w:rFonts w:ascii="Arial" w:eastAsia="Calibri" w:hAnsi="Arial" w:cs="Arial"/>
          <w:b/>
          <w:sz w:val="20"/>
          <w:szCs w:val="20"/>
        </w:rPr>
        <w:t>„</w:t>
      </w:r>
      <w:r w:rsidR="00CA3340">
        <w:rPr>
          <w:rFonts w:ascii="Arial" w:eastAsia="Calibri" w:hAnsi="Arial" w:cs="Arial"/>
          <w:b/>
          <w:bCs/>
          <w:i/>
          <w:sz w:val="20"/>
          <w:szCs w:val="20"/>
        </w:rPr>
        <w:t>Modernizacj</w:t>
      </w:r>
      <w:r w:rsidR="008A3B77">
        <w:rPr>
          <w:rFonts w:ascii="Arial" w:eastAsia="Calibri" w:hAnsi="Arial" w:cs="Arial"/>
          <w:b/>
          <w:bCs/>
          <w:i/>
          <w:sz w:val="20"/>
          <w:szCs w:val="20"/>
        </w:rPr>
        <w:t>ę</w:t>
      </w:r>
      <w:r w:rsidR="00CA3340">
        <w:rPr>
          <w:rFonts w:ascii="Arial" w:eastAsia="Calibri" w:hAnsi="Arial" w:cs="Arial"/>
          <w:b/>
          <w:bCs/>
          <w:i/>
          <w:sz w:val="20"/>
          <w:szCs w:val="20"/>
        </w:rPr>
        <w:t xml:space="preserve"> poddasza znajdującego się w budynku </w:t>
      </w:r>
      <w:proofErr w:type="spellStart"/>
      <w:r w:rsidR="00CA3340">
        <w:rPr>
          <w:rFonts w:ascii="Arial" w:eastAsia="Calibri" w:hAnsi="Arial" w:cs="Arial"/>
          <w:b/>
          <w:bCs/>
          <w:i/>
          <w:sz w:val="20"/>
          <w:szCs w:val="20"/>
        </w:rPr>
        <w:t>myORLEN</w:t>
      </w:r>
      <w:proofErr w:type="spellEnd"/>
      <w:r w:rsidR="00CA3340">
        <w:rPr>
          <w:rFonts w:ascii="Arial" w:eastAsia="Calibri" w:hAnsi="Arial" w:cs="Arial"/>
          <w:b/>
          <w:bCs/>
          <w:i/>
          <w:sz w:val="20"/>
          <w:szCs w:val="20"/>
        </w:rPr>
        <w:t xml:space="preserve"> przy ul. Grobla 15 w Poznaniu</w:t>
      </w:r>
      <w:r w:rsidR="00E73C6D" w:rsidRPr="00BF5807">
        <w:rPr>
          <w:rFonts w:ascii="Arial" w:eastAsia="Calibri" w:hAnsi="Arial" w:cs="Arial"/>
          <w:b/>
          <w:sz w:val="20"/>
          <w:szCs w:val="20"/>
        </w:rPr>
        <w:t>”</w:t>
      </w:r>
    </w:p>
    <w:p w14:paraId="110E1FAB" w14:textId="5DD0905A" w:rsidR="00387FF1" w:rsidRPr="00C76301" w:rsidRDefault="00387FF1" w:rsidP="006756BC">
      <w:pPr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bCs/>
          <w:spacing w:val="4"/>
          <w:sz w:val="20"/>
          <w:szCs w:val="20"/>
        </w:rPr>
        <w:t>Oświadczamy</w:t>
      </w:r>
      <w:r w:rsidRPr="00C76301">
        <w:rPr>
          <w:rFonts w:ascii="Arial" w:hAnsi="Arial" w:cs="Arial"/>
          <w:b/>
          <w:bCs/>
          <w:spacing w:val="4"/>
          <w:sz w:val="20"/>
          <w:szCs w:val="20"/>
        </w:rPr>
        <w:t>, że nie będziemy zgłaszać ani dochodzić żadnych roszczeń wobec Zamawiającego w przypadku unieważnienia</w:t>
      </w:r>
      <w:r w:rsidR="00B476BF" w:rsidRPr="00C76301">
        <w:rPr>
          <w:rFonts w:ascii="Arial" w:hAnsi="Arial" w:cs="Arial"/>
          <w:b/>
          <w:bCs/>
          <w:spacing w:val="4"/>
          <w:sz w:val="20"/>
          <w:szCs w:val="20"/>
        </w:rPr>
        <w:t>/zamknięcia</w:t>
      </w:r>
      <w:r w:rsidRPr="00C76301">
        <w:rPr>
          <w:rFonts w:ascii="Arial" w:hAnsi="Arial" w:cs="Arial"/>
          <w:b/>
          <w:bCs/>
          <w:spacing w:val="4"/>
          <w:sz w:val="20"/>
          <w:szCs w:val="20"/>
        </w:rPr>
        <w:t xml:space="preserve"> niniejszego </w:t>
      </w:r>
      <w:r w:rsidR="001D2DFE" w:rsidRPr="00C76301">
        <w:rPr>
          <w:rFonts w:ascii="Arial" w:hAnsi="Arial" w:cs="Arial"/>
          <w:b/>
          <w:bCs/>
          <w:spacing w:val="4"/>
          <w:sz w:val="20"/>
          <w:szCs w:val="20"/>
        </w:rPr>
        <w:t>Postępowania</w:t>
      </w:r>
      <w:r w:rsidRPr="00C76301">
        <w:rPr>
          <w:rFonts w:ascii="Arial" w:hAnsi="Arial" w:cs="Arial"/>
          <w:b/>
          <w:bCs/>
          <w:sz w:val="20"/>
          <w:szCs w:val="20"/>
        </w:rPr>
        <w:t>.</w:t>
      </w:r>
    </w:p>
    <w:p w14:paraId="65E18BCE" w14:textId="4B6C952E" w:rsidR="00387FF1" w:rsidRPr="00C76301" w:rsidRDefault="00387FF1" w:rsidP="006756BC">
      <w:pPr>
        <w:numPr>
          <w:ilvl w:val="0"/>
          <w:numId w:val="9"/>
        </w:numPr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Arial" w:hAnsi="Arial" w:cs="Arial"/>
          <w:b/>
          <w:i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 xml:space="preserve">Zobowiązujemy się do zachowania w poufności wszelkich informacji przekazanych przez pracowników </w:t>
      </w:r>
      <w:proofErr w:type="spellStart"/>
      <w:r w:rsidR="00D60DA9">
        <w:rPr>
          <w:rFonts w:ascii="Arial" w:hAnsi="Arial" w:cs="Arial"/>
          <w:sz w:val="20"/>
          <w:szCs w:val="20"/>
        </w:rPr>
        <w:t>myORLEN</w:t>
      </w:r>
      <w:proofErr w:type="spellEnd"/>
      <w:r w:rsidRPr="00C76301">
        <w:rPr>
          <w:rFonts w:ascii="Arial" w:hAnsi="Arial" w:cs="Arial"/>
          <w:sz w:val="20"/>
          <w:szCs w:val="20"/>
        </w:rPr>
        <w:t xml:space="preserve"> sp. z o.o., niezależnie od sposobu i formy ich wyrażania.</w:t>
      </w:r>
    </w:p>
    <w:p w14:paraId="18BD5B62" w14:textId="77777777" w:rsidR="00387FF1" w:rsidRPr="00C76301" w:rsidRDefault="00387FF1" w:rsidP="006756BC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before="120" w:after="120" w:line="240" w:lineRule="auto"/>
        <w:ind w:left="284" w:hanging="284"/>
        <w:contextualSpacing w:val="0"/>
        <w:jc w:val="both"/>
        <w:rPr>
          <w:rFonts w:ascii="Arial" w:hAnsi="Arial" w:cs="Arial"/>
          <w:b/>
          <w:i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>Zobowiązanie obejmuje, nie tylko obowiązek nieujawniania informacji poufnych ale również zakaz korzystania z nich w interesie własnym bądź osób trzecich lub w celu sprzecznym z interesem Zamawiającego.</w:t>
      </w:r>
    </w:p>
    <w:p w14:paraId="21A1A5AC" w14:textId="61FF29F2" w:rsidR="00387FF1" w:rsidRPr="00F122D6" w:rsidRDefault="00387FF1" w:rsidP="006756BC">
      <w:pPr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Arial" w:hAnsi="Arial" w:cs="Arial"/>
          <w:bCs/>
          <w:spacing w:val="4"/>
          <w:sz w:val="20"/>
          <w:szCs w:val="20"/>
        </w:rPr>
      </w:pPr>
      <w:r w:rsidRPr="00C76301">
        <w:rPr>
          <w:rFonts w:ascii="Arial" w:hAnsi="Arial" w:cs="Arial"/>
          <w:bCs/>
          <w:spacing w:val="4"/>
          <w:sz w:val="20"/>
          <w:szCs w:val="20"/>
        </w:rPr>
        <w:t>Nie stanowią Informacji Poufnej informacje:</w:t>
      </w:r>
    </w:p>
    <w:p w14:paraId="515D8DA7" w14:textId="28B069A7" w:rsidR="00387FF1" w:rsidRPr="00C76301" w:rsidRDefault="00387FF1" w:rsidP="006756BC">
      <w:pPr>
        <w:numPr>
          <w:ilvl w:val="0"/>
          <w:numId w:val="8"/>
        </w:numPr>
        <w:spacing w:before="120" w:after="12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 xml:space="preserve">świadomie podane przez </w:t>
      </w:r>
      <w:proofErr w:type="spellStart"/>
      <w:r w:rsidR="00D60DA9">
        <w:rPr>
          <w:rFonts w:ascii="Arial" w:hAnsi="Arial" w:cs="Arial"/>
          <w:sz w:val="20"/>
          <w:szCs w:val="20"/>
        </w:rPr>
        <w:t>myORLEN</w:t>
      </w:r>
      <w:proofErr w:type="spellEnd"/>
      <w:r w:rsidRPr="00C76301">
        <w:rPr>
          <w:rFonts w:ascii="Arial" w:hAnsi="Arial" w:cs="Arial"/>
          <w:sz w:val="20"/>
          <w:szCs w:val="20"/>
        </w:rPr>
        <w:t xml:space="preserve"> sp. z o.o. do publicznej wiadomości lub w</w:t>
      </w:r>
      <w:r w:rsidR="00F122D6">
        <w:rPr>
          <w:rFonts w:ascii="Arial" w:hAnsi="Arial" w:cs="Arial"/>
          <w:sz w:val="20"/>
          <w:szCs w:val="20"/>
        </w:rPr>
        <w:t> </w:t>
      </w:r>
      <w:r w:rsidRPr="00C76301">
        <w:rPr>
          <w:rFonts w:ascii="Arial" w:hAnsi="Arial" w:cs="Arial"/>
          <w:sz w:val="20"/>
          <w:szCs w:val="20"/>
        </w:rPr>
        <w:t xml:space="preserve">jakikolwiek inny sposób przez </w:t>
      </w:r>
      <w:proofErr w:type="spellStart"/>
      <w:r w:rsidR="00D60DA9">
        <w:rPr>
          <w:rFonts w:ascii="Arial" w:hAnsi="Arial" w:cs="Arial"/>
          <w:sz w:val="20"/>
          <w:szCs w:val="20"/>
        </w:rPr>
        <w:t>myORLEN</w:t>
      </w:r>
      <w:proofErr w:type="spellEnd"/>
      <w:r w:rsidRPr="00C76301">
        <w:rPr>
          <w:rFonts w:ascii="Arial" w:hAnsi="Arial" w:cs="Arial"/>
          <w:sz w:val="20"/>
          <w:szCs w:val="20"/>
        </w:rPr>
        <w:t xml:space="preserve"> sp. z o.o. rozpowszechniane,</w:t>
      </w:r>
    </w:p>
    <w:p w14:paraId="0D10152A" w14:textId="017DD1F6" w:rsidR="00387FF1" w:rsidRPr="00C76301" w:rsidRDefault="00387FF1" w:rsidP="006756BC">
      <w:pPr>
        <w:numPr>
          <w:ilvl w:val="0"/>
          <w:numId w:val="8"/>
        </w:numPr>
        <w:spacing w:before="120" w:after="12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 xml:space="preserve">co do których </w:t>
      </w:r>
      <w:proofErr w:type="spellStart"/>
      <w:r w:rsidR="009E2C9B">
        <w:rPr>
          <w:rFonts w:ascii="Arial" w:hAnsi="Arial" w:cs="Arial"/>
          <w:sz w:val="20"/>
          <w:szCs w:val="20"/>
        </w:rPr>
        <w:t>m</w:t>
      </w:r>
      <w:r w:rsidR="00D60DA9">
        <w:rPr>
          <w:rFonts w:ascii="Arial" w:hAnsi="Arial" w:cs="Arial"/>
          <w:sz w:val="20"/>
          <w:szCs w:val="20"/>
        </w:rPr>
        <w:t>yORLEN</w:t>
      </w:r>
      <w:proofErr w:type="spellEnd"/>
      <w:r w:rsidRPr="00C76301">
        <w:rPr>
          <w:rFonts w:ascii="Arial" w:hAnsi="Arial" w:cs="Arial"/>
          <w:sz w:val="20"/>
          <w:szCs w:val="20"/>
        </w:rPr>
        <w:t xml:space="preserve"> sp. z o.o. nie miała intencji i nie podjął żadnych działań w</w:t>
      </w:r>
      <w:r w:rsidR="00F122D6">
        <w:rPr>
          <w:rFonts w:ascii="Arial" w:hAnsi="Arial" w:cs="Arial"/>
          <w:sz w:val="20"/>
          <w:szCs w:val="20"/>
        </w:rPr>
        <w:t> </w:t>
      </w:r>
      <w:r w:rsidRPr="00C76301">
        <w:rPr>
          <w:rFonts w:ascii="Arial" w:hAnsi="Arial" w:cs="Arial"/>
          <w:sz w:val="20"/>
          <w:szCs w:val="20"/>
        </w:rPr>
        <w:t>celu zachowania ich w tajemnicy,</w:t>
      </w:r>
    </w:p>
    <w:p w14:paraId="3D08A966" w14:textId="0859F4C4" w:rsidR="00387FF1" w:rsidRPr="00C76301" w:rsidRDefault="00387FF1" w:rsidP="006756BC">
      <w:pPr>
        <w:numPr>
          <w:ilvl w:val="0"/>
          <w:numId w:val="8"/>
        </w:numPr>
        <w:spacing w:before="120" w:after="12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 xml:space="preserve">co do których </w:t>
      </w:r>
      <w:proofErr w:type="spellStart"/>
      <w:r w:rsidR="00D60DA9">
        <w:rPr>
          <w:rFonts w:ascii="Arial" w:hAnsi="Arial" w:cs="Arial"/>
          <w:sz w:val="20"/>
          <w:szCs w:val="20"/>
        </w:rPr>
        <w:t>myORLEN</w:t>
      </w:r>
      <w:proofErr w:type="spellEnd"/>
      <w:r w:rsidRPr="00C76301">
        <w:rPr>
          <w:rFonts w:ascii="Arial" w:hAnsi="Arial" w:cs="Arial"/>
          <w:sz w:val="20"/>
          <w:szCs w:val="20"/>
        </w:rPr>
        <w:t xml:space="preserve"> sp. z o.o. wyraziła pisemną zgodę na ich ujawnienie – w</w:t>
      </w:r>
      <w:r w:rsidR="00F122D6">
        <w:rPr>
          <w:rFonts w:ascii="Arial" w:hAnsi="Arial" w:cs="Arial"/>
          <w:sz w:val="20"/>
          <w:szCs w:val="20"/>
        </w:rPr>
        <w:t> </w:t>
      </w:r>
      <w:r w:rsidRPr="00C76301">
        <w:rPr>
          <w:rFonts w:ascii="Arial" w:hAnsi="Arial" w:cs="Arial"/>
          <w:sz w:val="20"/>
          <w:szCs w:val="20"/>
        </w:rPr>
        <w:t xml:space="preserve">określonym przez nią celu i zakresie, były przed przystąpieniem do niniejszego </w:t>
      </w:r>
      <w:r w:rsidR="00B06D99" w:rsidRPr="00C76301">
        <w:rPr>
          <w:rFonts w:ascii="Arial" w:hAnsi="Arial" w:cs="Arial"/>
          <w:sz w:val="20"/>
          <w:szCs w:val="20"/>
        </w:rPr>
        <w:t xml:space="preserve">Postępowania </w:t>
      </w:r>
      <w:r w:rsidRPr="00C76301">
        <w:rPr>
          <w:rFonts w:ascii="Arial" w:hAnsi="Arial" w:cs="Arial"/>
          <w:sz w:val="20"/>
          <w:szCs w:val="20"/>
        </w:rPr>
        <w:t>powszechnie znane lub stały się takie bez winy Wykonawcy,</w:t>
      </w:r>
    </w:p>
    <w:p w14:paraId="1057904A" w14:textId="64AD1F89" w:rsidR="00387FF1" w:rsidRPr="00C76301" w:rsidRDefault="00387FF1" w:rsidP="006756BC">
      <w:pPr>
        <w:numPr>
          <w:ilvl w:val="0"/>
          <w:numId w:val="8"/>
        </w:numPr>
        <w:spacing w:before="120" w:after="12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 xml:space="preserve">zostały zgodnie z prawem przed przystąpieniem do niniejszego </w:t>
      </w:r>
      <w:r w:rsidR="00B06D99" w:rsidRPr="00C76301">
        <w:rPr>
          <w:rFonts w:ascii="Arial" w:hAnsi="Arial" w:cs="Arial"/>
          <w:sz w:val="20"/>
          <w:szCs w:val="20"/>
        </w:rPr>
        <w:t xml:space="preserve">Postępowania </w:t>
      </w:r>
      <w:r w:rsidRPr="00C76301">
        <w:rPr>
          <w:rFonts w:ascii="Arial" w:hAnsi="Arial" w:cs="Arial"/>
          <w:sz w:val="20"/>
          <w:szCs w:val="20"/>
        </w:rPr>
        <w:t>otrzymane od osób trzecich bez podobnych ograniczeń i bez naruszenia niniejszych zapisów,</w:t>
      </w:r>
    </w:p>
    <w:p w14:paraId="0A471F62" w14:textId="77777777" w:rsidR="00387FF1" w:rsidRPr="00C76301" w:rsidRDefault="00387FF1" w:rsidP="006756BC">
      <w:pPr>
        <w:numPr>
          <w:ilvl w:val="0"/>
          <w:numId w:val="8"/>
        </w:numPr>
        <w:spacing w:before="120" w:after="12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>zostały opracowane niezależnie przez Wykonawcę, który to fakt jest udokumentowany na piśmie,</w:t>
      </w:r>
    </w:p>
    <w:p w14:paraId="658BA46D" w14:textId="741AD50B" w:rsidR="00387FF1" w:rsidRPr="00C76301" w:rsidRDefault="00387FF1" w:rsidP="006756BC">
      <w:pPr>
        <w:numPr>
          <w:ilvl w:val="0"/>
          <w:numId w:val="8"/>
        </w:numPr>
        <w:spacing w:before="120" w:after="12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>muszą być ujawnione na mocy odrębnych przepisów prawa.</w:t>
      </w:r>
    </w:p>
    <w:p w14:paraId="0FB73FB7" w14:textId="22BDB139" w:rsidR="00A444E7" w:rsidRPr="00C76301" w:rsidRDefault="00A444E7" w:rsidP="006756BC">
      <w:pPr>
        <w:pStyle w:val="Akapitzlist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spacing w:before="120" w:after="120" w:line="240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>Oświadczam, że jest mi znana treść i rozumiem znaczenie art. 266 § 1 kodeksu karnego, zgodnie z</w:t>
      </w:r>
      <w:r w:rsidR="00F122D6">
        <w:rPr>
          <w:rFonts w:ascii="Arial" w:hAnsi="Arial" w:cs="Arial"/>
          <w:sz w:val="20"/>
          <w:szCs w:val="20"/>
        </w:rPr>
        <w:t> </w:t>
      </w:r>
      <w:r w:rsidRPr="00C76301">
        <w:rPr>
          <w:rFonts w:ascii="Arial" w:hAnsi="Arial" w:cs="Arial"/>
          <w:sz w:val="20"/>
          <w:szCs w:val="20"/>
        </w:rPr>
        <w:t>którym: „Kto wbrew przepisom ustawy lub przyjętemu na siebie zobowiązaniu ujawnia lub wykorzystuje informację, z którą zapoznał się w związku z pełnioną funkcją, wykonywaną pracą, działalnością publiczną, społeczną, gospodarczą lub naukową, podlega grzywnie, karze ograniczenia wolności albo pozbawienia wolności do lat 2”.</w:t>
      </w:r>
    </w:p>
    <w:p w14:paraId="79551A82" w14:textId="4EF070A7" w:rsidR="008C7A2B" w:rsidRPr="00F122D6" w:rsidRDefault="00A444E7" w:rsidP="006756BC">
      <w:pPr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 xml:space="preserve">Jestem świadomy(-a), że niniejsze zobowiązanie do zachowania poufności obowiązuje mnie również po ustaniu stosunku prawnego łączącego mnie z </w:t>
      </w:r>
      <w:proofErr w:type="spellStart"/>
      <w:r w:rsidR="000E3EA2">
        <w:rPr>
          <w:rFonts w:ascii="Arial" w:hAnsi="Arial" w:cs="Arial"/>
          <w:sz w:val="20"/>
          <w:szCs w:val="20"/>
        </w:rPr>
        <w:t>m</w:t>
      </w:r>
      <w:r w:rsidR="00D60DA9">
        <w:rPr>
          <w:rFonts w:ascii="Arial" w:hAnsi="Arial" w:cs="Arial"/>
          <w:sz w:val="20"/>
          <w:szCs w:val="20"/>
        </w:rPr>
        <w:t>yORLEN</w:t>
      </w:r>
      <w:proofErr w:type="spellEnd"/>
      <w:r w:rsidRPr="00C76301">
        <w:rPr>
          <w:rFonts w:ascii="Arial" w:hAnsi="Arial" w:cs="Arial"/>
          <w:sz w:val="20"/>
          <w:szCs w:val="20"/>
        </w:rPr>
        <w:t xml:space="preserve"> sp. z o.o. lub z innymi podmiotami wykonującymi zadania na rzecz </w:t>
      </w:r>
      <w:proofErr w:type="spellStart"/>
      <w:r w:rsidR="000E3EA2">
        <w:rPr>
          <w:rFonts w:ascii="Arial" w:hAnsi="Arial" w:cs="Arial"/>
          <w:sz w:val="20"/>
          <w:szCs w:val="20"/>
        </w:rPr>
        <w:t>m</w:t>
      </w:r>
      <w:r w:rsidR="00D60DA9">
        <w:rPr>
          <w:rFonts w:ascii="Arial" w:hAnsi="Arial" w:cs="Arial"/>
          <w:sz w:val="20"/>
          <w:szCs w:val="20"/>
        </w:rPr>
        <w:t>yORLEN</w:t>
      </w:r>
      <w:proofErr w:type="spellEnd"/>
      <w:r w:rsidRPr="00C76301">
        <w:rPr>
          <w:rFonts w:ascii="Arial" w:hAnsi="Arial" w:cs="Arial"/>
          <w:sz w:val="20"/>
          <w:szCs w:val="20"/>
        </w:rPr>
        <w:t xml:space="preserve"> sp. z o.o.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1"/>
        <w:gridCol w:w="3909"/>
        <w:gridCol w:w="1976"/>
        <w:gridCol w:w="1468"/>
        <w:gridCol w:w="1468"/>
      </w:tblGrid>
      <w:tr w:rsidR="008C7A2B" w:rsidRPr="00365A62" w14:paraId="0E91B075" w14:textId="77777777" w:rsidTr="00420755">
        <w:trPr>
          <w:cantSplit/>
          <w:trHeight w:val="703"/>
          <w:jc w:val="center"/>
        </w:trPr>
        <w:tc>
          <w:tcPr>
            <w:tcW w:w="259" w:type="pct"/>
            <w:vAlign w:val="center"/>
          </w:tcPr>
          <w:p w14:paraId="7CF59CFB" w14:textId="77777777" w:rsidR="008C7A2B" w:rsidRPr="00365A62" w:rsidRDefault="008C7A2B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65A62">
              <w:rPr>
                <w:rFonts w:ascii="Arial" w:hAnsi="Arial" w:cs="Arial"/>
                <w:bCs/>
                <w:sz w:val="18"/>
                <w:szCs w:val="18"/>
              </w:rPr>
              <w:t>Lp.</w:t>
            </w:r>
          </w:p>
        </w:tc>
        <w:tc>
          <w:tcPr>
            <w:tcW w:w="2101" w:type="pct"/>
            <w:vAlign w:val="center"/>
          </w:tcPr>
          <w:p w14:paraId="75943587" w14:textId="77777777" w:rsidR="008C7A2B" w:rsidRPr="00365A62" w:rsidRDefault="008C7A2B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65A62">
              <w:rPr>
                <w:rFonts w:ascii="Arial" w:hAnsi="Arial" w:cs="Arial"/>
                <w:bCs/>
                <w:sz w:val="18"/>
                <w:szCs w:val="18"/>
              </w:rPr>
              <w:t>Nazwisko i imię osoby (osób) uprawnionej(</w:t>
            </w:r>
            <w:proofErr w:type="spellStart"/>
            <w:r w:rsidRPr="00365A62">
              <w:rPr>
                <w:rFonts w:ascii="Arial" w:hAnsi="Arial" w:cs="Arial"/>
                <w:bCs/>
                <w:sz w:val="18"/>
                <w:szCs w:val="18"/>
              </w:rPr>
              <w:t>ych</w:t>
            </w:r>
            <w:proofErr w:type="spellEnd"/>
            <w:r w:rsidRPr="00365A62">
              <w:rPr>
                <w:rFonts w:ascii="Arial" w:hAnsi="Arial" w:cs="Arial"/>
                <w:bCs/>
                <w:sz w:val="18"/>
                <w:szCs w:val="18"/>
              </w:rPr>
              <w:t>) do występowania w obrocie prawnym lub posiadającej(</w:t>
            </w:r>
            <w:proofErr w:type="spellStart"/>
            <w:r w:rsidRPr="00365A62">
              <w:rPr>
                <w:rFonts w:ascii="Arial" w:hAnsi="Arial" w:cs="Arial"/>
                <w:bCs/>
                <w:sz w:val="18"/>
                <w:szCs w:val="18"/>
              </w:rPr>
              <w:t>ych</w:t>
            </w:r>
            <w:proofErr w:type="spellEnd"/>
            <w:r w:rsidRPr="00365A62">
              <w:rPr>
                <w:rFonts w:ascii="Arial" w:hAnsi="Arial" w:cs="Arial"/>
                <w:bCs/>
                <w:sz w:val="18"/>
                <w:szCs w:val="18"/>
              </w:rPr>
              <w:t>) pełnomocnictwo</w:t>
            </w:r>
          </w:p>
        </w:tc>
        <w:tc>
          <w:tcPr>
            <w:tcW w:w="1062" w:type="pct"/>
            <w:vAlign w:val="center"/>
          </w:tcPr>
          <w:p w14:paraId="51D66F0F" w14:textId="77777777" w:rsidR="008C7A2B" w:rsidRPr="00365A62" w:rsidRDefault="008C7A2B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65A62">
              <w:rPr>
                <w:rFonts w:ascii="Arial" w:hAnsi="Arial" w:cs="Arial"/>
                <w:bCs/>
                <w:sz w:val="18"/>
                <w:szCs w:val="18"/>
              </w:rPr>
              <w:t>Podpis(y) osoby(osób) uprawnionej(</w:t>
            </w:r>
            <w:proofErr w:type="spellStart"/>
            <w:r w:rsidRPr="00365A62">
              <w:rPr>
                <w:rFonts w:ascii="Arial" w:hAnsi="Arial" w:cs="Arial"/>
                <w:bCs/>
                <w:sz w:val="18"/>
                <w:szCs w:val="18"/>
              </w:rPr>
              <w:t>ych</w:t>
            </w:r>
            <w:proofErr w:type="spellEnd"/>
            <w:r w:rsidRPr="00365A62">
              <w:rPr>
                <w:rFonts w:ascii="Arial" w:hAnsi="Arial" w:cs="Arial"/>
                <w:bCs/>
                <w:sz w:val="18"/>
                <w:szCs w:val="18"/>
              </w:rPr>
              <w:t>)</w:t>
            </w:r>
          </w:p>
        </w:tc>
        <w:tc>
          <w:tcPr>
            <w:tcW w:w="789" w:type="pct"/>
          </w:tcPr>
          <w:p w14:paraId="3D9E487F" w14:textId="77777777" w:rsidR="008C7A2B" w:rsidRPr="00365A62" w:rsidRDefault="008C7A2B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89" w:type="pct"/>
            <w:vAlign w:val="center"/>
          </w:tcPr>
          <w:p w14:paraId="2A6F6565" w14:textId="540ACE6F" w:rsidR="008C7A2B" w:rsidRPr="00365A62" w:rsidRDefault="008C7A2B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65A62">
              <w:rPr>
                <w:rFonts w:ascii="Arial" w:hAnsi="Arial" w:cs="Arial"/>
                <w:bCs/>
                <w:sz w:val="18"/>
                <w:szCs w:val="18"/>
              </w:rPr>
              <w:t>Miejscowość i data</w:t>
            </w:r>
          </w:p>
        </w:tc>
      </w:tr>
      <w:tr w:rsidR="008C7A2B" w:rsidRPr="00365A62" w14:paraId="3CDCC08D" w14:textId="77777777" w:rsidTr="00420755">
        <w:trPr>
          <w:cantSplit/>
          <w:trHeight w:val="674"/>
          <w:jc w:val="center"/>
        </w:trPr>
        <w:tc>
          <w:tcPr>
            <w:tcW w:w="259" w:type="pct"/>
          </w:tcPr>
          <w:p w14:paraId="062B270A" w14:textId="77777777" w:rsidR="008C7A2B" w:rsidRPr="00365A62" w:rsidRDefault="008C7A2B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01" w:type="pct"/>
          </w:tcPr>
          <w:p w14:paraId="40855664" w14:textId="77777777" w:rsidR="008C7A2B" w:rsidRPr="00365A62" w:rsidRDefault="008C7A2B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650172A" w14:textId="77777777" w:rsidR="008C7A2B" w:rsidRPr="00365A62" w:rsidRDefault="008C7A2B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62" w:type="pct"/>
          </w:tcPr>
          <w:p w14:paraId="5995821E" w14:textId="77777777" w:rsidR="008C7A2B" w:rsidRPr="00365A62" w:rsidRDefault="008C7A2B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89" w:type="pct"/>
          </w:tcPr>
          <w:p w14:paraId="27A6B5F5" w14:textId="77777777" w:rsidR="008C7A2B" w:rsidRPr="00365A62" w:rsidRDefault="008C7A2B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89" w:type="pct"/>
          </w:tcPr>
          <w:p w14:paraId="57ADAD43" w14:textId="7C50179C" w:rsidR="008C7A2B" w:rsidRPr="00365A62" w:rsidRDefault="008C7A2B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33CB6B45" w14:textId="77777777" w:rsidR="006756BC" w:rsidRPr="002A0217" w:rsidRDefault="00420755" w:rsidP="006756BC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C76301">
        <w:rPr>
          <w:rFonts w:ascii="Arial" w:eastAsia="Arial Unicode MS" w:hAnsi="Arial" w:cs="Arial"/>
          <w:bCs/>
          <w:spacing w:val="-1"/>
          <w:sz w:val="20"/>
          <w:szCs w:val="20"/>
          <w:lang w:eastAsia="pl-PL"/>
        </w:rPr>
        <w:br w:type="page"/>
      </w:r>
      <w:r w:rsidR="006756BC" w:rsidRPr="002A0217">
        <w:rPr>
          <w:rFonts w:ascii="Arial" w:hAnsi="Arial" w:cs="Arial"/>
          <w:sz w:val="20"/>
          <w:szCs w:val="20"/>
        </w:rPr>
        <w:lastRenderedPageBreak/>
        <w:t>[</w:t>
      </w:r>
      <w:r w:rsidR="006756BC" w:rsidRPr="002A0217">
        <w:rPr>
          <w:rFonts w:ascii="Arial" w:hAnsi="Arial" w:cs="Arial"/>
          <w:b/>
          <w:sz w:val="20"/>
          <w:szCs w:val="20"/>
        </w:rPr>
        <w:t xml:space="preserve">Załącznik nr </w:t>
      </w:r>
      <w:r w:rsidR="006756BC">
        <w:rPr>
          <w:rFonts w:ascii="Arial" w:hAnsi="Arial" w:cs="Arial"/>
          <w:b/>
          <w:sz w:val="20"/>
          <w:szCs w:val="20"/>
        </w:rPr>
        <w:t>6</w:t>
      </w:r>
      <w:r w:rsidR="006756BC" w:rsidRPr="002A0217">
        <w:rPr>
          <w:rFonts w:ascii="Arial" w:hAnsi="Arial" w:cs="Arial"/>
          <w:sz w:val="20"/>
          <w:szCs w:val="20"/>
        </w:rPr>
        <w:t xml:space="preserve"> do Regulaminu postępowania]</w:t>
      </w:r>
    </w:p>
    <w:p w14:paraId="1DDEFB3A" w14:textId="77777777" w:rsidR="006756BC" w:rsidRPr="002A0217" w:rsidRDefault="006756BC" w:rsidP="006756BC">
      <w:pPr>
        <w:ind w:left="1418"/>
        <w:contextualSpacing/>
        <w:jc w:val="right"/>
        <w:rPr>
          <w:rFonts w:ascii="Arial" w:hAnsi="Arial" w:cs="Arial"/>
          <w:sz w:val="20"/>
          <w:szCs w:val="20"/>
        </w:rPr>
      </w:pPr>
    </w:p>
    <w:p w14:paraId="0E58ACA6" w14:textId="77777777" w:rsidR="006756BC" w:rsidRDefault="006756BC" w:rsidP="006756BC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Arial" w:hAnsi="Arial" w:cs="Arial"/>
          <w:b/>
        </w:rPr>
      </w:pPr>
    </w:p>
    <w:p w14:paraId="2846F01B" w14:textId="77777777" w:rsidR="00390785" w:rsidRPr="00390785" w:rsidRDefault="00390785" w:rsidP="00390785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Arial" w:hAnsi="Arial" w:cs="Arial"/>
          <w:b/>
        </w:rPr>
      </w:pPr>
      <w:r w:rsidRPr="00390785">
        <w:rPr>
          <w:rFonts w:ascii="Arial" w:hAnsi="Arial" w:cs="Arial"/>
          <w:b/>
        </w:rPr>
        <w:t>Wykaz zrealizowanych prac</w:t>
      </w:r>
    </w:p>
    <w:p w14:paraId="447609A9" w14:textId="77777777" w:rsidR="00390785" w:rsidRPr="00390785" w:rsidRDefault="00390785" w:rsidP="00390785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Arial" w:hAnsi="Arial" w:cs="Arial"/>
          <w:b/>
        </w:rPr>
      </w:pPr>
    </w:p>
    <w:p w14:paraId="34C88C27" w14:textId="7AD1B370" w:rsidR="00390785" w:rsidRPr="00390785" w:rsidRDefault="00390785" w:rsidP="008A3B77">
      <w:pPr>
        <w:jc w:val="both"/>
        <w:rPr>
          <w:rFonts w:ascii="Arial" w:eastAsia="Calibri" w:hAnsi="Arial" w:cs="Arial"/>
          <w:b/>
          <w:bCs/>
          <w:i/>
          <w:sz w:val="20"/>
          <w:szCs w:val="20"/>
        </w:rPr>
      </w:pPr>
      <w:r w:rsidRPr="00390785">
        <w:rPr>
          <w:rFonts w:ascii="Arial" w:hAnsi="Arial" w:cs="Arial"/>
          <w:sz w:val="20"/>
          <w:szCs w:val="20"/>
        </w:rPr>
        <w:t xml:space="preserve">Składając ofertę w ramach Postępowania na: </w:t>
      </w:r>
      <w:r w:rsidRPr="00390785">
        <w:rPr>
          <w:rFonts w:ascii="Arial" w:eastAsia="Calibri" w:hAnsi="Arial" w:cs="Arial"/>
          <w:b/>
          <w:bCs/>
          <w:i/>
          <w:sz w:val="20"/>
          <w:szCs w:val="20"/>
        </w:rPr>
        <w:t>„</w:t>
      </w:r>
      <w:r w:rsidR="008A3B77">
        <w:rPr>
          <w:rFonts w:ascii="Arial" w:eastAsia="Calibri" w:hAnsi="Arial" w:cs="Arial"/>
          <w:b/>
          <w:bCs/>
          <w:i/>
          <w:sz w:val="20"/>
          <w:szCs w:val="20"/>
        </w:rPr>
        <w:t>Modernizację</w:t>
      </w:r>
      <w:r w:rsidR="008A3B77" w:rsidRPr="008A3B77">
        <w:rPr>
          <w:rFonts w:ascii="Arial" w:eastAsia="Calibri" w:hAnsi="Arial" w:cs="Arial"/>
          <w:b/>
          <w:bCs/>
          <w:i/>
          <w:sz w:val="20"/>
          <w:szCs w:val="20"/>
        </w:rPr>
        <w:t xml:space="preserve"> poddasza znajdującego się w budynku </w:t>
      </w:r>
      <w:proofErr w:type="spellStart"/>
      <w:r w:rsidR="008A3B77" w:rsidRPr="008A3B77">
        <w:rPr>
          <w:rFonts w:ascii="Arial" w:eastAsia="Calibri" w:hAnsi="Arial" w:cs="Arial"/>
          <w:b/>
          <w:bCs/>
          <w:i/>
          <w:sz w:val="20"/>
          <w:szCs w:val="20"/>
        </w:rPr>
        <w:t>myORLEN</w:t>
      </w:r>
      <w:proofErr w:type="spellEnd"/>
      <w:r w:rsidR="008A3B77" w:rsidRPr="008A3B77">
        <w:rPr>
          <w:rFonts w:ascii="Arial" w:eastAsia="Calibri" w:hAnsi="Arial" w:cs="Arial"/>
          <w:b/>
          <w:bCs/>
          <w:i/>
          <w:sz w:val="20"/>
          <w:szCs w:val="20"/>
        </w:rPr>
        <w:t xml:space="preserve"> przy ul. Grobla 15 w Poznaniu</w:t>
      </w:r>
      <w:r w:rsidRPr="00390785">
        <w:rPr>
          <w:rFonts w:ascii="Arial" w:eastAsia="Calibri" w:hAnsi="Arial" w:cs="Arial"/>
          <w:b/>
          <w:bCs/>
          <w:i/>
          <w:sz w:val="20"/>
          <w:szCs w:val="20"/>
        </w:rPr>
        <w:t xml:space="preserve">”, </w:t>
      </w:r>
      <w:bookmarkStart w:id="0" w:name="_GoBack"/>
      <w:bookmarkEnd w:id="0"/>
      <w:r w:rsidR="008E4412" w:rsidRPr="00AD2E6B">
        <w:rPr>
          <w:rFonts w:ascii="Arial" w:eastAsia="Calibri" w:hAnsi="Arial" w:cs="Arial"/>
          <w:b/>
          <w:bCs/>
          <w:i/>
          <w:sz w:val="20"/>
          <w:szCs w:val="20"/>
        </w:rPr>
        <w:t>NP/OD/26/0353/OD/BAOW</w:t>
      </w:r>
      <w:r w:rsidRPr="00390785">
        <w:rPr>
          <w:rFonts w:ascii="Arial" w:hAnsi="Arial" w:cs="Arial"/>
          <w:b/>
          <w:sz w:val="20"/>
          <w:szCs w:val="20"/>
        </w:rPr>
        <w:t xml:space="preserve">  </w:t>
      </w:r>
      <w:r w:rsidRPr="00390785">
        <w:rPr>
          <w:rFonts w:ascii="Arial" w:hAnsi="Arial" w:cs="Arial"/>
          <w:sz w:val="20"/>
          <w:szCs w:val="20"/>
        </w:rPr>
        <w:t xml:space="preserve">w celu dokonania przez Zamawiającego oceny spełniania warunku opisanego w § 3 ust. 1 pkt 2) Regulaminu postępowania przedstawiamy wykaz następujących zrealizowanych prac: </w:t>
      </w:r>
    </w:p>
    <w:tbl>
      <w:tblPr>
        <w:tblpPr w:leftFromText="141" w:rightFromText="141" w:vertAnchor="text" w:horzAnchor="margin" w:tblpXSpec="center" w:tblpY="22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9"/>
        <w:gridCol w:w="2640"/>
        <w:gridCol w:w="1351"/>
        <w:gridCol w:w="1684"/>
        <w:gridCol w:w="1514"/>
        <w:gridCol w:w="1514"/>
      </w:tblGrid>
      <w:tr w:rsidR="00390785" w:rsidRPr="004A6494" w14:paraId="2706D48E" w14:textId="77777777" w:rsidTr="00390785">
        <w:trPr>
          <w:trHeight w:val="274"/>
        </w:trPr>
        <w:tc>
          <w:tcPr>
            <w:tcW w:w="322" w:type="pct"/>
            <w:vMerge w:val="restart"/>
            <w:shd w:val="clear" w:color="auto" w:fill="D81E04"/>
            <w:vAlign w:val="center"/>
          </w:tcPr>
          <w:p w14:paraId="06EF1AB1" w14:textId="77777777" w:rsidR="00390785" w:rsidRPr="004A6494" w:rsidRDefault="00390785" w:rsidP="00B44147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</w:p>
          <w:p w14:paraId="1DDFAD21" w14:textId="77777777" w:rsidR="00390785" w:rsidRPr="004A6494" w:rsidRDefault="00390785" w:rsidP="00B44147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A649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L. p.</w:t>
            </w:r>
          </w:p>
        </w:tc>
        <w:tc>
          <w:tcPr>
            <w:tcW w:w="1419" w:type="pct"/>
            <w:vMerge w:val="restart"/>
            <w:shd w:val="clear" w:color="auto" w:fill="D81E04"/>
            <w:vAlign w:val="center"/>
          </w:tcPr>
          <w:p w14:paraId="290180A3" w14:textId="77777777" w:rsidR="00390785" w:rsidRPr="00FD3F9B" w:rsidRDefault="00390785" w:rsidP="00B44147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pl-PL"/>
              </w:rPr>
            </w:pPr>
            <w:r w:rsidRPr="00FD3F9B"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pl-PL"/>
              </w:rPr>
              <w:t>Przedmiot Zakupu</w:t>
            </w:r>
            <w:r w:rsidRPr="00FD3F9B"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pl-PL"/>
              </w:rPr>
              <w:br/>
              <w:t xml:space="preserve"> (krótki opis)</w:t>
            </w:r>
          </w:p>
        </w:tc>
        <w:tc>
          <w:tcPr>
            <w:tcW w:w="1631" w:type="pct"/>
            <w:gridSpan w:val="2"/>
            <w:shd w:val="clear" w:color="auto" w:fill="D81E04"/>
            <w:vAlign w:val="center"/>
          </w:tcPr>
          <w:p w14:paraId="39B0C927" w14:textId="77777777" w:rsidR="00390785" w:rsidRPr="00FD3F9B" w:rsidRDefault="00390785" w:rsidP="00B44147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70C0"/>
                <w:sz w:val="16"/>
                <w:szCs w:val="16"/>
                <w:lang w:eastAsia="pl-PL"/>
              </w:rPr>
            </w:pPr>
            <w:r w:rsidRPr="00FD3F9B">
              <w:rPr>
                <w:rFonts w:ascii="Arial" w:hAnsi="Arial" w:cs="Arial"/>
                <w:b/>
                <w:color w:val="0070C0"/>
                <w:sz w:val="16"/>
                <w:szCs w:val="16"/>
                <w:lang w:eastAsia="pl-PL"/>
              </w:rPr>
              <w:t>Termin realizacji</w:t>
            </w:r>
          </w:p>
        </w:tc>
        <w:tc>
          <w:tcPr>
            <w:tcW w:w="814" w:type="pct"/>
            <w:vMerge w:val="restart"/>
            <w:shd w:val="clear" w:color="auto" w:fill="D81E04"/>
            <w:vAlign w:val="center"/>
          </w:tcPr>
          <w:p w14:paraId="340538F1" w14:textId="77777777" w:rsidR="00390785" w:rsidRPr="00390785" w:rsidRDefault="00390785" w:rsidP="0039078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pl-PL"/>
              </w:rPr>
            </w:pPr>
            <w:r w:rsidRPr="00390785"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pl-PL"/>
              </w:rPr>
              <w:t>Wartość netto</w:t>
            </w:r>
          </w:p>
          <w:p w14:paraId="71B108EE" w14:textId="4766432D" w:rsidR="00390785" w:rsidRPr="00FD3F9B" w:rsidRDefault="00390785" w:rsidP="0039078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pl-PL"/>
              </w:rPr>
            </w:pPr>
            <w:r w:rsidRPr="00390785"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pl-PL"/>
              </w:rPr>
              <w:t>(zł)</w:t>
            </w:r>
          </w:p>
        </w:tc>
        <w:tc>
          <w:tcPr>
            <w:tcW w:w="814" w:type="pct"/>
            <w:vMerge w:val="restart"/>
            <w:shd w:val="clear" w:color="auto" w:fill="D81E04"/>
            <w:vAlign w:val="center"/>
          </w:tcPr>
          <w:p w14:paraId="4E21B223" w14:textId="29A9C9D7" w:rsidR="00390785" w:rsidRPr="00FD3F9B" w:rsidRDefault="00390785" w:rsidP="00B44147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pl-PL"/>
              </w:rPr>
            </w:pPr>
            <w:r w:rsidRPr="00FD3F9B"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pl-PL"/>
              </w:rPr>
              <w:t>Odbiorca</w:t>
            </w:r>
          </w:p>
          <w:p w14:paraId="7DBBC1CD" w14:textId="77777777" w:rsidR="00390785" w:rsidRPr="004A6494" w:rsidRDefault="00390785" w:rsidP="00B44147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FD3F9B"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pl-PL"/>
              </w:rPr>
              <w:t>(nazwa, adres)</w:t>
            </w:r>
          </w:p>
        </w:tc>
      </w:tr>
      <w:tr w:rsidR="00390785" w:rsidRPr="004A6494" w14:paraId="0C5A6701" w14:textId="77777777" w:rsidTr="00390785">
        <w:trPr>
          <w:trHeight w:val="419"/>
        </w:trPr>
        <w:tc>
          <w:tcPr>
            <w:tcW w:w="322" w:type="pct"/>
            <w:vMerge/>
            <w:shd w:val="clear" w:color="auto" w:fill="D81E04"/>
            <w:vAlign w:val="center"/>
          </w:tcPr>
          <w:p w14:paraId="4C150175" w14:textId="77777777" w:rsidR="00390785" w:rsidRPr="004A6494" w:rsidRDefault="00390785" w:rsidP="00B4414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19" w:type="pct"/>
            <w:vMerge/>
            <w:shd w:val="clear" w:color="auto" w:fill="D81E04"/>
          </w:tcPr>
          <w:p w14:paraId="5CE5D658" w14:textId="77777777" w:rsidR="00390785" w:rsidRPr="004A6494" w:rsidRDefault="00390785" w:rsidP="00B4414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26" w:type="pct"/>
            <w:shd w:val="clear" w:color="auto" w:fill="D81E04"/>
            <w:vAlign w:val="center"/>
          </w:tcPr>
          <w:p w14:paraId="785CDCEF" w14:textId="77777777" w:rsidR="00390785" w:rsidRPr="00FD3F9B" w:rsidRDefault="00390785" w:rsidP="00B44147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70C0"/>
                <w:sz w:val="16"/>
                <w:szCs w:val="16"/>
                <w:lang w:eastAsia="pl-PL"/>
              </w:rPr>
            </w:pPr>
            <w:r w:rsidRPr="00FD3F9B">
              <w:rPr>
                <w:rFonts w:ascii="Arial" w:hAnsi="Arial" w:cs="Arial"/>
                <w:b/>
                <w:color w:val="0070C0"/>
                <w:sz w:val="16"/>
                <w:szCs w:val="16"/>
                <w:lang w:eastAsia="pl-PL"/>
              </w:rPr>
              <w:t>Rozpoczęcie</w:t>
            </w:r>
          </w:p>
          <w:p w14:paraId="1D94BD67" w14:textId="77777777" w:rsidR="00390785" w:rsidRPr="00FD3F9B" w:rsidRDefault="00390785" w:rsidP="00B44147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pl-PL"/>
              </w:rPr>
            </w:pPr>
            <w:r w:rsidRPr="00FD3F9B">
              <w:rPr>
                <w:rFonts w:ascii="Arial" w:hAnsi="Arial" w:cs="Arial"/>
                <w:b/>
                <w:color w:val="0070C0"/>
                <w:sz w:val="16"/>
                <w:szCs w:val="16"/>
                <w:lang w:eastAsia="pl-PL"/>
              </w:rPr>
              <w:t>[</w:t>
            </w:r>
            <w:proofErr w:type="spellStart"/>
            <w:r w:rsidRPr="00FD3F9B">
              <w:rPr>
                <w:rFonts w:ascii="Arial" w:hAnsi="Arial" w:cs="Arial"/>
                <w:b/>
                <w:color w:val="0070C0"/>
                <w:sz w:val="16"/>
                <w:szCs w:val="16"/>
                <w:lang w:eastAsia="pl-PL"/>
              </w:rPr>
              <w:t>dd</w:t>
            </w:r>
            <w:proofErr w:type="spellEnd"/>
            <w:r w:rsidRPr="00FD3F9B">
              <w:rPr>
                <w:rFonts w:ascii="Arial" w:hAnsi="Arial" w:cs="Arial"/>
                <w:b/>
                <w:color w:val="0070C0"/>
                <w:sz w:val="16"/>
                <w:szCs w:val="16"/>
                <w:lang w:eastAsia="pl-PL"/>
              </w:rPr>
              <w:t>/mm/</w:t>
            </w:r>
            <w:proofErr w:type="spellStart"/>
            <w:r w:rsidRPr="00FD3F9B">
              <w:rPr>
                <w:rFonts w:ascii="Arial" w:hAnsi="Arial" w:cs="Arial"/>
                <w:b/>
                <w:color w:val="0070C0"/>
                <w:sz w:val="16"/>
                <w:szCs w:val="16"/>
                <w:lang w:eastAsia="pl-PL"/>
              </w:rPr>
              <w:t>rrrr</w:t>
            </w:r>
            <w:proofErr w:type="spellEnd"/>
            <w:r w:rsidRPr="00FD3F9B">
              <w:rPr>
                <w:rFonts w:ascii="Arial" w:hAnsi="Arial" w:cs="Arial"/>
                <w:b/>
                <w:color w:val="0070C0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905" w:type="pct"/>
            <w:shd w:val="clear" w:color="auto" w:fill="D81E04"/>
            <w:vAlign w:val="center"/>
          </w:tcPr>
          <w:p w14:paraId="6E32E691" w14:textId="77777777" w:rsidR="00390785" w:rsidRPr="00FD3F9B" w:rsidRDefault="00390785" w:rsidP="00B44147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70C0"/>
                <w:sz w:val="16"/>
                <w:szCs w:val="16"/>
                <w:lang w:eastAsia="pl-PL"/>
              </w:rPr>
            </w:pPr>
            <w:r w:rsidRPr="00FD3F9B">
              <w:rPr>
                <w:rFonts w:ascii="Arial" w:hAnsi="Arial" w:cs="Arial"/>
                <w:b/>
                <w:color w:val="0070C0"/>
                <w:sz w:val="16"/>
                <w:szCs w:val="16"/>
                <w:lang w:eastAsia="pl-PL"/>
              </w:rPr>
              <w:t>Zakończenie</w:t>
            </w:r>
          </w:p>
          <w:p w14:paraId="31C433D3" w14:textId="77777777" w:rsidR="00390785" w:rsidRPr="00FD3F9B" w:rsidRDefault="00390785" w:rsidP="00B44147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70C0"/>
                <w:sz w:val="16"/>
                <w:szCs w:val="16"/>
                <w:lang w:eastAsia="pl-PL"/>
              </w:rPr>
            </w:pPr>
            <w:r w:rsidRPr="00FD3F9B">
              <w:rPr>
                <w:rFonts w:ascii="Arial" w:hAnsi="Arial" w:cs="Arial"/>
                <w:b/>
                <w:color w:val="0070C0"/>
                <w:sz w:val="16"/>
                <w:szCs w:val="16"/>
                <w:lang w:eastAsia="pl-PL"/>
              </w:rPr>
              <w:t>[</w:t>
            </w:r>
            <w:proofErr w:type="spellStart"/>
            <w:r w:rsidRPr="00FD3F9B">
              <w:rPr>
                <w:rFonts w:ascii="Arial" w:hAnsi="Arial" w:cs="Arial"/>
                <w:b/>
                <w:color w:val="0070C0"/>
                <w:sz w:val="16"/>
                <w:szCs w:val="16"/>
                <w:lang w:eastAsia="pl-PL"/>
              </w:rPr>
              <w:t>dd</w:t>
            </w:r>
            <w:proofErr w:type="spellEnd"/>
            <w:r w:rsidRPr="00FD3F9B">
              <w:rPr>
                <w:rFonts w:ascii="Arial" w:hAnsi="Arial" w:cs="Arial"/>
                <w:b/>
                <w:color w:val="0070C0"/>
                <w:sz w:val="16"/>
                <w:szCs w:val="16"/>
                <w:lang w:eastAsia="pl-PL"/>
              </w:rPr>
              <w:t>/mm/</w:t>
            </w:r>
            <w:proofErr w:type="spellStart"/>
            <w:r w:rsidRPr="00FD3F9B">
              <w:rPr>
                <w:rFonts w:ascii="Arial" w:hAnsi="Arial" w:cs="Arial"/>
                <w:b/>
                <w:color w:val="0070C0"/>
                <w:sz w:val="16"/>
                <w:szCs w:val="16"/>
                <w:lang w:eastAsia="pl-PL"/>
              </w:rPr>
              <w:t>rrrr</w:t>
            </w:r>
            <w:proofErr w:type="spellEnd"/>
            <w:r w:rsidRPr="00FD3F9B">
              <w:rPr>
                <w:rFonts w:ascii="Arial" w:hAnsi="Arial" w:cs="Arial"/>
                <w:b/>
                <w:color w:val="0070C0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814" w:type="pct"/>
            <w:vMerge/>
            <w:shd w:val="clear" w:color="auto" w:fill="D81E04"/>
          </w:tcPr>
          <w:p w14:paraId="22EEE168" w14:textId="77777777" w:rsidR="00390785" w:rsidRPr="004A6494" w:rsidRDefault="00390785" w:rsidP="00B4414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14" w:type="pct"/>
            <w:vMerge/>
            <w:shd w:val="clear" w:color="auto" w:fill="D81E04"/>
            <w:vAlign w:val="center"/>
          </w:tcPr>
          <w:p w14:paraId="4F04F5E6" w14:textId="2FB08BC5" w:rsidR="00390785" w:rsidRPr="004A6494" w:rsidRDefault="00390785" w:rsidP="00B4414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390785" w:rsidRPr="004A6494" w14:paraId="32A10ACB" w14:textId="77777777" w:rsidTr="00390785">
        <w:trPr>
          <w:trHeight w:val="204"/>
        </w:trPr>
        <w:tc>
          <w:tcPr>
            <w:tcW w:w="322" w:type="pct"/>
            <w:shd w:val="clear" w:color="auto" w:fill="auto"/>
            <w:vAlign w:val="center"/>
          </w:tcPr>
          <w:p w14:paraId="032E3ACD" w14:textId="77777777" w:rsidR="00390785" w:rsidRPr="004A6494" w:rsidRDefault="00390785" w:rsidP="00B4414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A6494">
              <w:rPr>
                <w:rFonts w:ascii="Arial" w:hAnsi="Arial" w:cs="Arial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1419" w:type="pct"/>
            <w:shd w:val="clear" w:color="auto" w:fill="auto"/>
          </w:tcPr>
          <w:p w14:paraId="1F928F1C" w14:textId="77777777" w:rsidR="00390785" w:rsidRPr="004A6494" w:rsidRDefault="00390785" w:rsidP="00B4414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5488E756" w14:textId="77777777" w:rsidR="00390785" w:rsidRPr="004A6494" w:rsidRDefault="00390785" w:rsidP="00B4414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26" w:type="pct"/>
            <w:shd w:val="clear" w:color="auto" w:fill="auto"/>
            <w:vAlign w:val="center"/>
          </w:tcPr>
          <w:p w14:paraId="231FA7A2" w14:textId="77777777" w:rsidR="00390785" w:rsidRPr="004A6494" w:rsidRDefault="00390785" w:rsidP="00B4414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05" w:type="pct"/>
            <w:shd w:val="clear" w:color="auto" w:fill="auto"/>
            <w:vAlign w:val="center"/>
          </w:tcPr>
          <w:p w14:paraId="106EC014" w14:textId="77777777" w:rsidR="00390785" w:rsidRPr="004A6494" w:rsidRDefault="00390785" w:rsidP="00B4414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14" w:type="pct"/>
          </w:tcPr>
          <w:p w14:paraId="502C8028" w14:textId="77777777" w:rsidR="00390785" w:rsidRPr="004A6494" w:rsidRDefault="00390785" w:rsidP="00B4414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14" w:type="pct"/>
            <w:shd w:val="clear" w:color="auto" w:fill="auto"/>
            <w:vAlign w:val="center"/>
          </w:tcPr>
          <w:p w14:paraId="03CB8B06" w14:textId="414A0848" w:rsidR="00390785" w:rsidRPr="004A6494" w:rsidRDefault="00390785" w:rsidP="00B4414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390785" w:rsidRPr="004A6494" w14:paraId="62267ABC" w14:textId="77777777" w:rsidTr="00390785">
        <w:trPr>
          <w:trHeight w:val="189"/>
        </w:trPr>
        <w:tc>
          <w:tcPr>
            <w:tcW w:w="322" w:type="pct"/>
            <w:shd w:val="clear" w:color="auto" w:fill="auto"/>
            <w:vAlign w:val="center"/>
          </w:tcPr>
          <w:p w14:paraId="6727EEA0" w14:textId="77777777" w:rsidR="00390785" w:rsidRPr="004A6494" w:rsidRDefault="00390785" w:rsidP="00B4414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A6494">
              <w:rPr>
                <w:rFonts w:ascii="Arial" w:hAnsi="Arial" w:cs="Arial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1419" w:type="pct"/>
            <w:shd w:val="clear" w:color="auto" w:fill="auto"/>
          </w:tcPr>
          <w:p w14:paraId="01FA6B03" w14:textId="77777777" w:rsidR="00390785" w:rsidRPr="004A6494" w:rsidRDefault="00390785" w:rsidP="00B4414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7EE8015E" w14:textId="77777777" w:rsidR="00390785" w:rsidRPr="004A6494" w:rsidRDefault="00390785" w:rsidP="00B4414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26" w:type="pct"/>
            <w:shd w:val="clear" w:color="auto" w:fill="auto"/>
            <w:vAlign w:val="center"/>
          </w:tcPr>
          <w:p w14:paraId="25896498" w14:textId="77777777" w:rsidR="00390785" w:rsidRPr="004A6494" w:rsidRDefault="00390785" w:rsidP="00B4414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05" w:type="pct"/>
            <w:shd w:val="clear" w:color="auto" w:fill="auto"/>
            <w:vAlign w:val="center"/>
          </w:tcPr>
          <w:p w14:paraId="22E4E5ED" w14:textId="77777777" w:rsidR="00390785" w:rsidRPr="004A6494" w:rsidRDefault="00390785" w:rsidP="00B4414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14" w:type="pct"/>
          </w:tcPr>
          <w:p w14:paraId="0AF5605E" w14:textId="77777777" w:rsidR="00390785" w:rsidRPr="004A6494" w:rsidRDefault="00390785" w:rsidP="00B4414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14" w:type="pct"/>
            <w:shd w:val="clear" w:color="auto" w:fill="auto"/>
            <w:vAlign w:val="center"/>
          </w:tcPr>
          <w:p w14:paraId="42556C3F" w14:textId="563D5BBE" w:rsidR="00390785" w:rsidRPr="004A6494" w:rsidRDefault="00390785" w:rsidP="00B4414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390785" w:rsidRPr="004A6494" w14:paraId="0E816457" w14:textId="77777777" w:rsidTr="00390785">
        <w:trPr>
          <w:trHeight w:val="218"/>
        </w:trPr>
        <w:tc>
          <w:tcPr>
            <w:tcW w:w="322" w:type="pct"/>
            <w:shd w:val="clear" w:color="auto" w:fill="auto"/>
            <w:vAlign w:val="center"/>
          </w:tcPr>
          <w:p w14:paraId="793F73EE" w14:textId="77777777" w:rsidR="00390785" w:rsidRPr="004A6494" w:rsidRDefault="00390785" w:rsidP="00B4414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A6494">
              <w:rPr>
                <w:rFonts w:ascii="Arial" w:hAnsi="Arial" w:cs="Arial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1419" w:type="pct"/>
            <w:shd w:val="clear" w:color="auto" w:fill="auto"/>
          </w:tcPr>
          <w:p w14:paraId="124F7869" w14:textId="77777777" w:rsidR="00390785" w:rsidRPr="004A6494" w:rsidRDefault="00390785" w:rsidP="00B4414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0DCB0CDE" w14:textId="77777777" w:rsidR="00390785" w:rsidRPr="004A6494" w:rsidRDefault="00390785" w:rsidP="00B4414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26" w:type="pct"/>
            <w:shd w:val="clear" w:color="auto" w:fill="auto"/>
            <w:vAlign w:val="center"/>
          </w:tcPr>
          <w:p w14:paraId="41B96762" w14:textId="77777777" w:rsidR="00390785" w:rsidRPr="004A6494" w:rsidRDefault="00390785" w:rsidP="00B4414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05" w:type="pct"/>
            <w:shd w:val="clear" w:color="auto" w:fill="auto"/>
            <w:vAlign w:val="center"/>
          </w:tcPr>
          <w:p w14:paraId="00BFE010" w14:textId="77777777" w:rsidR="00390785" w:rsidRPr="004A6494" w:rsidRDefault="00390785" w:rsidP="00B4414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14" w:type="pct"/>
          </w:tcPr>
          <w:p w14:paraId="51214694" w14:textId="77777777" w:rsidR="00390785" w:rsidRPr="004A6494" w:rsidRDefault="00390785" w:rsidP="00B4414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14" w:type="pct"/>
            <w:shd w:val="clear" w:color="auto" w:fill="auto"/>
            <w:vAlign w:val="center"/>
          </w:tcPr>
          <w:p w14:paraId="5C0387E6" w14:textId="027EAF8C" w:rsidR="00390785" w:rsidRPr="004A6494" w:rsidRDefault="00390785" w:rsidP="00B4414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390785" w:rsidRPr="004A6494" w14:paraId="79773E0A" w14:textId="77777777" w:rsidTr="00390785">
        <w:trPr>
          <w:trHeight w:val="233"/>
        </w:trPr>
        <w:tc>
          <w:tcPr>
            <w:tcW w:w="322" w:type="pct"/>
            <w:shd w:val="clear" w:color="auto" w:fill="auto"/>
            <w:vAlign w:val="center"/>
          </w:tcPr>
          <w:p w14:paraId="14F31E1F" w14:textId="77777777" w:rsidR="00390785" w:rsidRPr="004A6494" w:rsidRDefault="00390785" w:rsidP="00B4414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A6494">
              <w:rPr>
                <w:rFonts w:ascii="Arial" w:hAnsi="Arial" w:cs="Arial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1419" w:type="pct"/>
            <w:shd w:val="clear" w:color="auto" w:fill="auto"/>
          </w:tcPr>
          <w:p w14:paraId="4DD74DCC" w14:textId="77777777" w:rsidR="00390785" w:rsidRPr="004A6494" w:rsidRDefault="00390785" w:rsidP="00B4414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57D07056" w14:textId="77777777" w:rsidR="00390785" w:rsidRPr="004A6494" w:rsidRDefault="00390785" w:rsidP="00B4414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26" w:type="pct"/>
            <w:shd w:val="clear" w:color="auto" w:fill="auto"/>
            <w:vAlign w:val="center"/>
          </w:tcPr>
          <w:p w14:paraId="72727C4A" w14:textId="77777777" w:rsidR="00390785" w:rsidRPr="004A6494" w:rsidRDefault="00390785" w:rsidP="00B4414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05" w:type="pct"/>
            <w:shd w:val="clear" w:color="auto" w:fill="auto"/>
            <w:vAlign w:val="center"/>
          </w:tcPr>
          <w:p w14:paraId="2D17160D" w14:textId="77777777" w:rsidR="00390785" w:rsidRPr="004A6494" w:rsidRDefault="00390785" w:rsidP="00B4414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14" w:type="pct"/>
          </w:tcPr>
          <w:p w14:paraId="2A9862C0" w14:textId="77777777" w:rsidR="00390785" w:rsidRPr="004A6494" w:rsidRDefault="00390785" w:rsidP="00B4414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14" w:type="pct"/>
            <w:shd w:val="clear" w:color="auto" w:fill="auto"/>
            <w:vAlign w:val="center"/>
          </w:tcPr>
          <w:p w14:paraId="69B5AB3D" w14:textId="049D88DE" w:rsidR="00390785" w:rsidRPr="004A6494" w:rsidRDefault="00390785" w:rsidP="00B4414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</w:tbl>
    <w:p w14:paraId="0CB58CD0" w14:textId="77777777" w:rsidR="00390785" w:rsidRPr="00390785" w:rsidRDefault="00390785" w:rsidP="00390785">
      <w:pPr>
        <w:tabs>
          <w:tab w:val="center" w:pos="4536"/>
          <w:tab w:val="right" w:pos="9072"/>
        </w:tabs>
        <w:spacing w:after="0"/>
        <w:jc w:val="both"/>
        <w:rPr>
          <w:rFonts w:ascii="Arial" w:hAnsi="Arial" w:cs="Arial"/>
        </w:rPr>
      </w:pPr>
    </w:p>
    <w:p w14:paraId="2BE7B678" w14:textId="77777777" w:rsidR="00390785" w:rsidRPr="00390785" w:rsidRDefault="00390785" w:rsidP="00390785">
      <w:pPr>
        <w:jc w:val="both"/>
        <w:rPr>
          <w:rFonts w:ascii="Arial" w:hAnsi="Arial" w:cs="Arial"/>
          <w:b/>
          <w:i/>
          <w:sz w:val="20"/>
          <w:szCs w:val="20"/>
        </w:rPr>
      </w:pPr>
    </w:p>
    <w:p w14:paraId="734FE831" w14:textId="77777777" w:rsidR="00390785" w:rsidRPr="00390785" w:rsidRDefault="00390785" w:rsidP="00390785">
      <w:pPr>
        <w:jc w:val="both"/>
        <w:rPr>
          <w:rFonts w:ascii="Arial" w:hAnsi="Arial" w:cs="Arial"/>
          <w:i/>
          <w:sz w:val="20"/>
          <w:szCs w:val="20"/>
        </w:rPr>
      </w:pPr>
      <w:r w:rsidRPr="00390785">
        <w:rPr>
          <w:rFonts w:ascii="Arial" w:hAnsi="Arial" w:cs="Arial"/>
          <w:b/>
          <w:i/>
          <w:sz w:val="20"/>
          <w:szCs w:val="20"/>
        </w:rPr>
        <w:t xml:space="preserve">UWAGA: </w:t>
      </w:r>
      <w:r w:rsidRPr="00390785">
        <w:rPr>
          <w:rFonts w:ascii="Arial" w:hAnsi="Arial" w:cs="Arial"/>
          <w:i/>
          <w:sz w:val="20"/>
          <w:szCs w:val="20"/>
        </w:rPr>
        <w:t>z przedstawionego w wykazie opisu przedmiotu zakupu musi jednoznacznie wynikać spełnianie warunku udziału w Postępowaniu określonego przez Zamawiającego.</w:t>
      </w:r>
    </w:p>
    <w:p w14:paraId="5B8B8E65" w14:textId="77777777" w:rsidR="00390785" w:rsidRPr="00390785" w:rsidRDefault="00390785" w:rsidP="00390785">
      <w:pPr>
        <w:jc w:val="center"/>
        <w:rPr>
          <w:rFonts w:ascii="Arial" w:hAnsi="Arial" w:cs="Arial"/>
          <w:b/>
          <w:i/>
          <w:color w:val="FF0000"/>
          <w:sz w:val="20"/>
          <w:szCs w:val="20"/>
          <w:u w:val="single"/>
        </w:rPr>
      </w:pPr>
    </w:p>
    <w:p w14:paraId="13E2966E" w14:textId="77777777" w:rsidR="00390785" w:rsidRPr="00390785" w:rsidRDefault="00390785" w:rsidP="00390785">
      <w:pPr>
        <w:jc w:val="center"/>
        <w:rPr>
          <w:rFonts w:ascii="Arial" w:hAnsi="Arial" w:cs="Arial"/>
          <w:b/>
          <w:i/>
          <w:color w:val="FF0000"/>
          <w:sz w:val="20"/>
          <w:szCs w:val="20"/>
          <w:u w:val="single"/>
        </w:rPr>
      </w:pPr>
      <w:r w:rsidRPr="00390785">
        <w:rPr>
          <w:rFonts w:ascii="Arial" w:hAnsi="Arial" w:cs="Arial"/>
          <w:b/>
          <w:i/>
          <w:color w:val="FF0000"/>
          <w:sz w:val="20"/>
          <w:szCs w:val="20"/>
          <w:u w:val="single"/>
        </w:rPr>
        <w:t>Do wykazu należy dołączyć dowody potwierdzające, że prace zostały wykonane należycie.</w:t>
      </w:r>
    </w:p>
    <w:p w14:paraId="76B1B65A" w14:textId="77777777" w:rsidR="00390785" w:rsidRPr="00390785" w:rsidRDefault="00390785" w:rsidP="00390785">
      <w:pPr>
        <w:jc w:val="center"/>
        <w:rPr>
          <w:rFonts w:ascii="Arial" w:hAnsi="Arial" w:cs="Arial"/>
          <w:b/>
          <w:i/>
          <w:u w:val="single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7"/>
        <w:gridCol w:w="4123"/>
        <w:gridCol w:w="3068"/>
        <w:gridCol w:w="1524"/>
      </w:tblGrid>
      <w:tr w:rsidR="00390785" w:rsidRPr="00390785" w14:paraId="382D2FC3" w14:textId="77777777" w:rsidTr="00CB1D3B">
        <w:trPr>
          <w:cantSplit/>
          <w:trHeight w:val="703"/>
          <w:jc w:val="center"/>
        </w:trPr>
        <w:tc>
          <w:tcPr>
            <w:tcW w:w="316" w:type="pct"/>
            <w:shd w:val="clear" w:color="auto" w:fill="FFFFFF" w:themeFill="background1"/>
            <w:vAlign w:val="center"/>
          </w:tcPr>
          <w:p w14:paraId="1AAD83F9" w14:textId="77777777" w:rsidR="00390785" w:rsidRPr="00390785" w:rsidRDefault="00390785" w:rsidP="0039078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90785">
              <w:rPr>
                <w:rFonts w:ascii="Arial" w:hAnsi="Arial" w:cs="Arial"/>
                <w:bCs/>
                <w:sz w:val="18"/>
                <w:szCs w:val="18"/>
              </w:rPr>
              <w:t>L.p.</w:t>
            </w:r>
          </w:p>
        </w:tc>
        <w:tc>
          <w:tcPr>
            <w:tcW w:w="2216" w:type="pct"/>
            <w:shd w:val="clear" w:color="auto" w:fill="FFFFFF" w:themeFill="background1"/>
            <w:vAlign w:val="center"/>
          </w:tcPr>
          <w:p w14:paraId="0DACA2E1" w14:textId="77777777" w:rsidR="00390785" w:rsidRPr="00390785" w:rsidRDefault="00390785" w:rsidP="0039078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90785">
              <w:rPr>
                <w:rFonts w:ascii="Arial" w:hAnsi="Arial" w:cs="Arial"/>
                <w:bCs/>
                <w:sz w:val="18"/>
                <w:szCs w:val="18"/>
              </w:rPr>
              <w:t>Nazwisko i imię osoby (osób) uprawnionej(</w:t>
            </w:r>
            <w:proofErr w:type="spellStart"/>
            <w:r w:rsidRPr="00390785">
              <w:rPr>
                <w:rFonts w:ascii="Arial" w:hAnsi="Arial" w:cs="Arial"/>
                <w:bCs/>
                <w:sz w:val="18"/>
                <w:szCs w:val="18"/>
              </w:rPr>
              <w:t>ych</w:t>
            </w:r>
            <w:proofErr w:type="spellEnd"/>
            <w:r w:rsidRPr="00390785">
              <w:rPr>
                <w:rFonts w:ascii="Arial" w:hAnsi="Arial" w:cs="Arial"/>
                <w:bCs/>
                <w:sz w:val="18"/>
                <w:szCs w:val="18"/>
              </w:rPr>
              <w:t>) do występowania w obrocie prawnym lub posiadającej (</w:t>
            </w:r>
            <w:proofErr w:type="spellStart"/>
            <w:r w:rsidRPr="00390785">
              <w:rPr>
                <w:rFonts w:ascii="Arial" w:hAnsi="Arial" w:cs="Arial"/>
                <w:bCs/>
                <w:sz w:val="18"/>
                <w:szCs w:val="18"/>
              </w:rPr>
              <w:t>ych</w:t>
            </w:r>
            <w:proofErr w:type="spellEnd"/>
            <w:r w:rsidRPr="00390785">
              <w:rPr>
                <w:rFonts w:ascii="Arial" w:hAnsi="Arial" w:cs="Arial"/>
                <w:bCs/>
                <w:sz w:val="18"/>
                <w:szCs w:val="18"/>
              </w:rPr>
              <w:t>) pełnomocnictwo</w:t>
            </w:r>
          </w:p>
        </w:tc>
        <w:tc>
          <w:tcPr>
            <w:tcW w:w="1649" w:type="pct"/>
            <w:shd w:val="clear" w:color="auto" w:fill="FFFFFF" w:themeFill="background1"/>
            <w:vAlign w:val="center"/>
          </w:tcPr>
          <w:p w14:paraId="32F146CA" w14:textId="77777777" w:rsidR="00390785" w:rsidRPr="00390785" w:rsidRDefault="00390785" w:rsidP="0039078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90785">
              <w:rPr>
                <w:rFonts w:ascii="Arial" w:hAnsi="Arial" w:cs="Arial"/>
                <w:bCs/>
                <w:sz w:val="18"/>
                <w:szCs w:val="18"/>
              </w:rPr>
              <w:t>Podpis(y) osoby(osób) uprawnionej</w:t>
            </w:r>
            <w:r w:rsidRPr="00390785" w:rsidDel="000F6600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390785">
              <w:rPr>
                <w:rFonts w:ascii="Arial" w:hAnsi="Arial" w:cs="Arial"/>
                <w:bCs/>
                <w:sz w:val="18"/>
                <w:szCs w:val="18"/>
              </w:rPr>
              <w:t>(</w:t>
            </w:r>
            <w:proofErr w:type="spellStart"/>
            <w:r w:rsidRPr="00390785">
              <w:rPr>
                <w:rFonts w:ascii="Arial" w:hAnsi="Arial" w:cs="Arial"/>
                <w:bCs/>
                <w:sz w:val="18"/>
                <w:szCs w:val="18"/>
              </w:rPr>
              <w:t>ych</w:t>
            </w:r>
            <w:proofErr w:type="spellEnd"/>
            <w:r w:rsidRPr="00390785">
              <w:rPr>
                <w:rFonts w:ascii="Arial" w:hAnsi="Arial" w:cs="Arial"/>
                <w:bCs/>
                <w:sz w:val="18"/>
                <w:szCs w:val="18"/>
              </w:rPr>
              <w:t>)</w:t>
            </w:r>
          </w:p>
        </w:tc>
        <w:tc>
          <w:tcPr>
            <w:tcW w:w="819" w:type="pct"/>
            <w:shd w:val="clear" w:color="auto" w:fill="FFFFFF" w:themeFill="background1"/>
            <w:vAlign w:val="center"/>
          </w:tcPr>
          <w:p w14:paraId="6D357DEF" w14:textId="77777777" w:rsidR="00390785" w:rsidRPr="00390785" w:rsidRDefault="00390785" w:rsidP="0039078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90785">
              <w:rPr>
                <w:rFonts w:ascii="Arial" w:hAnsi="Arial" w:cs="Arial"/>
                <w:bCs/>
                <w:sz w:val="18"/>
                <w:szCs w:val="18"/>
              </w:rPr>
              <w:t>Miejscowość              i data</w:t>
            </w:r>
          </w:p>
        </w:tc>
      </w:tr>
      <w:tr w:rsidR="00390785" w:rsidRPr="00390785" w14:paraId="53B81395" w14:textId="77777777" w:rsidTr="00B44147">
        <w:trPr>
          <w:cantSplit/>
          <w:trHeight w:val="674"/>
          <w:jc w:val="center"/>
        </w:trPr>
        <w:tc>
          <w:tcPr>
            <w:tcW w:w="316" w:type="pct"/>
          </w:tcPr>
          <w:p w14:paraId="388E2215" w14:textId="77777777" w:rsidR="00390785" w:rsidRPr="00390785" w:rsidRDefault="00390785" w:rsidP="00390785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2216" w:type="pct"/>
          </w:tcPr>
          <w:p w14:paraId="3FBE5C17" w14:textId="77777777" w:rsidR="00390785" w:rsidRPr="00390785" w:rsidRDefault="00390785" w:rsidP="00390785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  <w:p w14:paraId="04DFBDBE" w14:textId="77777777" w:rsidR="00390785" w:rsidRPr="00390785" w:rsidRDefault="00390785" w:rsidP="00390785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1649" w:type="pct"/>
          </w:tcPr>
          <w:p w14:paraId="167EDE45" w14:textId="77777777" w:rsidR="00390785" w:rsidRPr="00390785" w:rsidRDefault="00390785" w:rsidP="00390785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819" w:type="pct"/>
          </w:tcPr>
          <w:p w14:paraId="1C21B20B" w14:textId="77777777" w:rsidR="00390785" w:rsidRPr="00390785" w:rsidRDefault="00390785" w:rsidP="00390785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</w:tr>
    </w:tbl>
    <w:p w14:paraId="57D40ED3" w14:textId="77777777" w:rsidR="00390785" w:rsidRPr="00390785" w:rsidRDefault="00390785" w:rsidP="00390785">
      <w:pPr>
        <w:contextualSpacing/>
        <w:rPr>
          <w:rFonts w:ascii="Arial" w:hAnsi="Arial" w:cs="Arial"/>
        </w:rPr>
      </w:pPr>
    </w:p>
    <w:p w14:paraId="7D498A5E" w14:textId="77777777" w:rsidR="00390785" w:rsidRPr="00390785" w:rsidRDefault="00390785" w:rsidP="00390785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94E3090" w14:textId="77777777" w:rsidR="00390785" w:rsidRPr="00390785" w:rsidRDefault="00390785" w:rsidP="00390785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17A9B3E5" w14:textId="77777777" w:rsidR="00390785" w:rsidRPr="00390785" w:rsidRDefault="00390785" w:rsidP="00390785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390785">
        <w:rPr>
          <w:rFonts w:ascii="Arial" w:hAnsi="Arial" w:cs="Arial"/>
          <w:sz w:val="20"/>
          <w:szCs w:val="20"/>
        </w:rPr>
        <w:br w:type="page"/>
      </w:r>
    </w:p>
    <w:p w14:paraId="208F375A" w14:textId="77777777" w:rsidR="00390785" w:rsidRPr="00390785" w:rsidRDefault="00390785" w:rsidP="00390785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390785">
        <w:rPr>
          <w:rFonts w:ascii="Arial" w:hAnsi="Arial" w:cs="Arial"/>
          <w:sz w:val="20"/>
          <w:szCs w:val="20"/>
        </w:rPr>
        <w:lastRenderedPageBreak/>
        <w:t>[</w:t>
      </w:r>
      <w:r w:rsidRPr="00390785">
        <w:rPr>
          <w:rFonts w:ascii="Arial" w:hAnsi="Arial" w:cs="Arial"/>
          <w:b/>
          <w:sz w:val="20"/>
          <w:szCs w:val="20"/>
        </w:rPr>
        <w:t>Załącznik nr 7</w:t>
      </w:r>
      <w:r w:rsidRPr="00390785">
        <w:rPr>
          <w:rFonts w:ascii="Arial" w:hAnsi="Arial" w:cs="Arial"/>
          <w:sz w:val="20"/>
          <w:szCs w:val="20"/>
        </w:rPr>
        <w:t xml:space="preserve"> do Regulaminu postępowania]</w:t>
      </w:r>
    </w:p>
    <w:p w14:paraId="314B31D7" w14:textId="77777777" w:rsidR="00390785" w:rsidRPr="00390785" w:rsidRDefault="00390785" w:rsidP="00390785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14:paraId="2CC3DD26" w14:textId="77777777" w:rsidR="00390785" w:rsidRPr="00390785" w:rsidRDefault="00390785" w:rsidP="00390785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14:paraId="7107BEB0" w14:textId="77777777" w:rsidR="00390785" w:rsidRPr="00390785" w:rsidRDefault="00390785" w:rsidP="00390785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14:paraId="067C218A" w14:textId="76C31FD6" w:rsidR="00390785" w:rsidRDefault="008A3B77" w:rsidP="008A3B77">
      <w:pPr>
        <w:spacing w:after="0" w:line="240" w:lineRule="auto"/>
        <w:jc w:val="center"/>
        <w:rPr>
          <w:rStyle w:val="Wyrnieniedelikatne"/>
        </w:rPr>
      </w:pPr>
      <w:r w:rsidRPr="008A3B77">
        <w:rPr>
          <w:rFonts w:ascii="Arial" w:hAnsi="Arial" w:cs="Arial"/>
          <w:b/>
          <w:bCs/>
          <w:sz w:val="20"/>
          <w:szCs w:val="20"/>
        </w:rPr>
        <w:t>Informacja o osobie/osobach posiadającej/</w:t>
      </w:r>
      <w:proofErr w:type="spellStart"/>
      <w:r w:rsidRPr="008A3B77">
        <w:rPr>
          <w:rFonts w:ascii="Arial" w:hAnsi="Arial" w:cs="Arial"/>
          <w:b/>
          <w:bCs/>
          <w:sz w:val="20"/>
          <w:szCs w:val="20"/>
        </w:rPr>
        <w:t>cych</w:t>
      </w:r>
      <w:proofErr w:type="spellEnd"/>
      <w:r w:rsidRPr="008A3B77">
        <w:rPr>
          <w:rFonts w:ascii="Arial" w:hAnsi="Arial" w:cs="Arial"/>
          <w:b/>
          <w:bCs/>
          <w:sz w:val="20"/>
          <w:szCs w:val="20"/>
        </w:rPr>
        <w:t xml:space="preserve"> uprawnienia na potwierdzenie spełnienia warunków, o których mowa w § 3 ust. 1 pkt 3) Regulaminu postępowania</w:t>
      </w:r>
    </w:p>
    <w:p w14:paraId="36A9480F" w14:textId="77777777" w:rsidR="008A3B77" w:rsidRPr="008A3B77" w:rsidRDefault="008A3B77" w:rsidP="008A3B77">
      <w:pPr>
        <w:spacing w:after="0" w:line="240" w:lineRule="auto"/>
        <w:jc w:val="center"/>
        <w:rPr>
          <w:rStyle w:val="Wyrnieniedelikatne"/>
        </w:rPr>
      </w:pPr>
    </w:p>
    <w:p w14:paraId="631F5F48" w14:textId="77777777" w:rsidR="00390785" w:rsidRPr="00390785" w:rsidRDefault="00390785" w:rsidP="00390785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4597372E" w14:textId="2B2A2A46" w:rsidR="00390785" w:rsidRPr="00390785" w:rsidRDefault="00390785" w:rsidP="008A3B7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0785">
        <w:rPr>
          <w:rFonts w:ascii="Arial" w:hAnsi="Arial" w:cs="Arial"/>
          <w:sz w:val="20"/>
          <w:szCs w:val="20"/>
        </w:rPr>
        <w:t>Ubiegając się o za</w:t>
      </w:r>
      <w:r w:rsidR="008A3B77">
        <w:rPr>
          <w:rFonts w:ascii="Arial" w:hAnsi="Arial" w:cs="Arial"/>
          <w:sz w:val="20"/>
          <w:szCs w:val="20"/>
        </w:rPr>
        <w:t>kup</w:t>
      </w:r>
      <w:r w:rsidRPr="00390785">
        <w:rPr>
          <w:rFonts w:ascii="Arial" w:hAnsi="Arial" w:cs="Arial"/>
          <w:sz w:val="20"/>
          <w:szCs w:val="20"/>
        </w:rPr>
        <w:t xml:space="preserve"> na </w:t>
      </w:r>
      <w:r w:rsidRPr="00390785">
        <w:rPr>
          <w:rFonts w:ascii="Arial" w:hAnsi="Arial" w:cs="Arial"/>
          <w:b/>
          <w:bCs/>
          <w:i/>
          <w:sz w:val="20"/>
          <w:szCs w:val="20"/>
        </w:rPr>
        <w:t>„</w:t>
      </w:r>
      <w:r w:rsidR="008A3B77">
        <w:rPr>
          <w:rFonts w:ascii="Arial" w:hAnsi="Arial" w:cs="Arial"/>
          <w:b/>
          <w:bCs/>
          <w:i/>
          <w:sz w:val="20"/>
          <w:szCs w:val="20"/>
        </w:rPr>
        <w:t>Modernizację</w:t>
      </w:r>
      <w:r w:rsidR="008A3B77" w:rsidRPr="008A3B77">
        <w:rPr>
          <w:rFonts w:ascii="Arial" w:hAnsi="Arial" w:cs="Arial"/>
          <w:b/>
          <w:bCs/>
          <w:i/>
          <w:sz w:val="20"/>
          <w:szCs w:val="20"/>
        </w:rPr>
        <w:t xml:space="preserve"> poddasza znajdującego się w budynku </w:t>
      </w:r>
      <w:proofErr w:type="spellStart"/>
      <w:r w:rsidR="008A3B77" w:rsidRPr="008A3B77">
        <w:rPr>
          <w:rFonts w:ascii="Arial" w:hAnsi="Arial" w:cs="Arial"/>
          <w:b/>
          <w:bCs/>
          <w:i/>
          <w:sz w:val="20"/>
          <w:szCs w:val="20"/>
        </w:rPr>
        <w:t>myORLEN</w:t>
      </w:r>
      <w:proofErr w:type="spellEnd"/>
      <w:r w:rsidR="008A3B77" w:rsidRPr="008A3B77">
        <w:rPr>
          <w:rFonts w:ascii="Arial" w:hAnsi="Arial" w:cs="Arial"/>
          <w:b/>
          <w:bCs/>
          <w:i/>
          <w:sz w:val="20"/>
          <w:szCs w:val="20"/>
        </w:rPr>
        <w:t xml:space="preserve"> przy ul.</w:t>
      </w:r>
      <w:r w:rsidR="008A3B77">
        <w:rPr>
          <w:rFonts w:ascii="Arial" w:hAnsi="Arial" w:cs="Arial"/>
          <w:b/>
          <w:bCs/>
          <w:i/>
          <w:sz w:val="20"/>
          <w:szCs w:val="20"/>
        </w:rPr>
        <w:t> </w:t>
      </w:r>
      <w:r w:rsidR="008A3B77" w:rsidRPr="008A3B77">
        <w:rPr>
          <w:rFonts w:ascii="Arial" w:hAnsi="Arial" w:cs="Arial"/>
          <w:b/>
          <w:bCs/>
          <w:i/>
          <w:sz w:val="20"/>
          <w:szCs w:val="20"/>
        </w:rPr>
        <w:t>Grobla 15 w Poznaniu</w:t>
      </w:r>
      <w:r w:rsidRPr="00390785">
        <w:rPr>
          <w:rFonts w:ascii="Arial" w:hAnsi="Arial" w:cs="Arial"/>
          <w:b/>
          <w:bCs/>
          <w:i/>
          <w:sz w:val="20"/>
          <w:szCs w:val="20"/>
        </w:rPr>
        <w:t xml:space="preserve">”, </w:t>
      </w:r>
      <w:r w:rsidR="008E4412">
        <w:rPr>
          <w:rFonts w:ascii="Arial" w:hAnsi="Arial" w:cs="Arial"/>
          <w:b/>
          <w:bCs/>
          <w:i/>
          <w:sz w:val="20"/>
          <w:szCs w:val="20"/>
        </w:rPr>
        <w:t>NP/OD/26/0353/OD/BAOW</w:t>
      </w:r>
      <w:r w:rsidRPr="00390785">
        <w:rPr>
          <w:rFonts w:ascii="Arial" w:hAnsi="Arial" w:cs="Arial"/>
          <w:b/>
          <w:bCs/>
          <w:sz w:val="20"/>
          <w:szCs w:val="20"/>
        </w:rPr>
        <w:t xml:space="preserve"> </w:t>
      </w:r>
      <w:r w:rsidRPr="00390785">
        <w:rPr>
          <w:rFonts w:ascii="Arial" w:hAnsi="Arial" w:cs="Arial"/>
          <w:sz w:val="20"/>
          <w:szCs w:val="20"/>
        </w:rPr>
        <w:t>w celu dokonania przez Zamawiającego oceny spełniania warunku opisanego w § 3 ust. 1 pkt 3) Regulaminu postępowania przedstawiamy informację o</w:t>
      </w:r>
      <w:r w:rsidR="008A3B77">
        <w:rPr>
          <w:rFonts w:ascii="Arial" w:hAnsi="Arial" w:cs="Arial"/>
          <w:sz w:val="20"/>
          <w:szCs w:val="20"/>
        </w:rPr>
        <w:t> </w:t>
      </w:r>
      <w:r w:rsidRPr="00390785">
        <w:rPr>
          <w:rFonts w:ascii="Arial" w:hAnsi="Arial" w:cs="Arial"/>
          <w:sz w:val="20"/>
          <w:szCs w:val="20"/>
        </w:rPr>
        <w:t>osobie/osobach:</w:t>
      </w:r>
    </w:p>
    <w:p w14:paraId="552CBA60" w14:textId="77777777" w:rsidR="00390785" w:rsidRPr="00390785" w:rsidRDefault="00390785" w:rsidP="0039078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4536"/>
        <w:gridCol w:w="5103"/>
      </w:tblGrid>
      <w:tr w:rsidR="00390785" w:rsidRPr="00390785" w14:paraId="17422883" w14:textId="77777777" w:rsidTr="006362D8">
        <w:trPr>
          <w:trHeight w:val="587"/>
          <w:jc w:val="center"/>
        </w:trPr>
        <w:tc>
          <w:tcPr>
            <w:tcW w:w="562" w:type="dxa"/>
            <w:tcBorders>
              <w:bottom w:val="single" w:sz="4" w:space="0" w:color="auto"/>
            </w:tcBorders>
            <w:shd w:val="clear" w:color="auto" w:fill="D81E04"/>
            <w:vAlign w:val="center"/>
          </w:tcPr>
          <w:p w14:paraId="2FF6C679" w14:textId="77777777" w:rsidR="00390785" w:rsidRPr="00390785" w:rsidRDefault="00390785" w:rsidP="00CB1D3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pl-PL"/>
              </w:rPr>
            </w:pPr>
            <w:r w:rsidRPr="00390785"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pl-PL"/>
              </w:rPr>
              <w:t>L.p.</w:t>
            </w:r>
          </w:p>
        </w:tc>
        <w:tc>
          <w:tcPr>
            <w:tcW w:w="4536" w:type="dxa"/>
            <w:shd w:val="clear" w:color="auto" w:fill="D81E04"/>
            <w:vAlign w:val="center"/>
          </w:tcPr>
          <w:p w14:paraId="20817596" w14:textId="2C9BDE2E" w:rsidR="00390785" w:rsidRPr="00390785" w:rsidRDefault="00390785" w:rsidP="00CB1D3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pl-PL"/>
              </w:rPr>
            </w:pPr>
            <w:r w:rsidRPr="00390785"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pl-PL"/>
              </w:rPr>
              <w:t>Imię i nazwisko</w:t>
            </w:r>
          </w:p>
        </w:tc>
        <w:tc>
          <w:tcPr>
            <w:tcW w:w="5103" w:type="dxa"/>
            <w:shd w:val="clear" w:color="auto" w:fill="D81E04"/>
            <w:vAlign w:val="center"/>
          </w:tcPr>
          <w:p w14:paraId="2188C6DF" w14:textId="1F5BCDEC" w:rsidR="00390785" w:rsidRPr="00390785" w:rsidRDefault="008A3B77" w:rsidP="00CB1D3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pl-PL"/>
              </w:rPr>
            </w:pPr>
            <w:r w:rsidRPr="00CB1D3B"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pl-PL"/>
              </w:rPr>
              <w:t xml:space="preserve">Potwierdzenie posiadania uprawnień </w:t>
            </w:r>
            <w:r w:rsidR="00390785" w:rsidRPr="00390785"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pl-PL"/>
              </w:rPr>
              <w:t>opisanyc</w:t>
            </w:r>
            <w:r w:rsidRPr="00CB1D3B"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pl-PL"/>
              </w:rPr>
              <w:t xml:space="preserve">h </w:t>
            </w:r>
            <w:r w:rsidRPr="00CB1D3B"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pl-PL"/>
              </w:rPr>
              <w:br/>
              <w:t>w § 3 ust. 1</w:t>
            </w:r>
            <w:r w:rsidR="00390785" w:rsidRPr="00390785"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pl-PL"/>
              </w:rPr>
              <w:t xml:space="preserve"> pkt </w:t>
            </w:r>
            <w:r w:rsidRPr="00CB1D3B"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pl-PL"/>
              </w:rPr>
              <w:t>3</w:t>
            </w:r>
            <w:r w:rsidR="00390785" w:rsidRPr="00390785"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pl-PL"/>
              </w:rPr>
              <w:t>) Regulaminu postępowania</w:t>
            </w:r>
          </w:p>
        </w:tc>
      </w:tr>
      <w:tr w:rsidR="00390785" w:rsidRPr="00390785" w14:paraId="4B02ECBE" w14:textId="77777777" w:rsidTr="006362D8">
        <w:trPr>
          <w:jc w:val="center"/>
        </w:trPr>
        <w:tc>
          <w:tcPr>
            <w:tcW w:w="562" w:type="dxa"/>
            <w:shd w:val="clear" w:color="auto" w:fill="D81E04"/>
            <w:vAlign w:val="center"/>
          </w:tcPr>
          <w:p w14:paraId="6018F8B6" w14:textId="77777777" w:rsidR="00390785" w:rsidRPr="00390785" w:rsidRDefault="00390785" w:rsidP="00CB1D3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pl-PL"/>
              </w:rPr>
            </w:pPr>
            <w:r w:rsidRPr="00390785"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pl-PL"/>
              </w:rPr>
              <w:t>1.</w:t>
            </w:r>
          </w:p>
        </w:tc>
        <w:tc>
          <w:tcPr>
            <w:tcW w:w="4536" w:type="dxa"/>
            <w:vAlign w:val="center"/>
          </w:tcPr>
          <w:p w14:paraId="390A5721" w14:textId="77777777" w:rsidR="00390785" w:rsidRPr="00390785" w:rsidRDefault="00390785" w:rsidP="00390785">
            <w:pPr>
              <w:spacing w:after="0" w:line="320" w:lineRule="exact"/>
              <w:rPr>
                <w:rFonts w:ascii="Arial" w:hAnsi="Arial" w:cs="Arial"/>
                <w:sz w:val="18"/>
                <w:szCs w:val="18"/>
              </w:rPr>
            </w:pPr>
          </w:p>
          <w:p w14:paraId="5CBD4DE0" w14:textId="77777777" w:rsidR="00390785" w:rsidRPr="00390785" w:rsidRDefault="00390785" w:rsidP="00390785">
            <w:pPr>
              <w:spacing w:after="0" w:line="320" w:lineRule="exact"/>
              <w:rPr>
                <w:rFonts w:ascii="Arial" w:hAnsi="Arial" w:cs="Arial"/>
                <w:sz w:val="18"/>
                <w:szCs w:val="18"/>
              </w:rPr>
            </w:pPr>
            <w:r w:rsidRPr="00390785">
              <w:rPr>
                <w:rFonts w:ascii="Arial" w:hAnsi="Arial" w:cs="Arial"/>
                <w:sz w:val="18"/>
                <w:szCs w:val="18"/>
              </w:rPr>
              <w:t>………………………..</w:t>
            </w:r>
          </w:p>
          <w:p w14:paraId="65616FC0" w14:textId="77777777" w:rsidR="00390785" w:rsidRPr="00390785" w:rsidRDefault="00390785" w:rsidP="00390785">
            <w:pPr>
              <w:spacing w:after="0" w:line="320" w:lineRule="exact"/>
              <w:rPr>
                <w:rFonts w:ascii="Arial" w:hAnsi="Arial" w:cs="Arial"/>
                <w:b/>
                <w:sz w:val="18"/>
                <w:szCs w:val="18"/>
              </w:rPr>
            </w:pPr>
            <w:r w:rsidRPr="00390785">
              <w:rPr>
                <w:rFonts w:ascii="Arial" w:hAnsi="Arial" w:cs="Arial"/>
                <w:sz w:val="18"/>
                <w:szCs w:val="18"/>
              </w:rPr>
              <w:t>………………………..</w:t>
            </w:r>
          </w:p>
          <w:p w14:paraId="66090FBC" w14:textId="77777777" w:rsidR="00390785" w:rsidRPr="00390785" w:rsidRDefault="00390785" w:rsidP="00390785">
            <w:pPr>
              <w:spacing w:after="0" w:line="320" w:lineRule="exact"/>
              <w:rPr>
                <w:rFonts w:ascii="Arial" w:hAnsi="Arial" w:cs="Arial"/>
                <w:sz w:val="18"/>
                <w:szCs w:val="18"/>
              </w:rPr>
            </w:pPr>
            <w:r w:rsidRPr="00390785">
              <w:rPr>
                <w:rFonts w:ascii="Arial" w:hAnsi="Arial" w:cs="Arial"/>
                <w:sz w:val="18"/>
                <w:szCs w:val="18"/>
              </w:rPr>
              <w:t xml:space="preserve">Prawomocne uprawnienia dla </w:t>
            </w:r>
            <w:r w:rsidRPr="00390785">
              <w:rPr>
                <w:rFonts w:ascii="Arial" w:hAnsi="Arial" w:cs="Arial"/>
                <w:b/>
                <w:sz w:val="18"/>
                <w:szCs w:val="18"/>
                <w:u w:val="single"/>
              </w:rPr>
              <w:t>Grupy 1</w:t>
            </w:r>
            <w:r w:rsidRPr="00390785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04AD8A39" w14:textId="77777777" w:rsidR="00390785" w:rsidRPr="00390785" w:rsidRDefault="00390785" w:rsidP="00390785">
            <w:pPr>
              <w:spacing w:after="0" w:line="320" w:lineRule="exact"/>
              <w:rPr>
                <w:rFonts w:ascii="Arial" w:hAnsi="Arial" w:cs="Arial"/>
                <w:sz w:val="18"/>
                <w:szCs w:val="18"/>
              </w:rPr>
            </w:pPr>
            <w:r w:rsidRPr="00390785">
              <w:rPr>
                <w:rFonts w:ascii="Arial" w:hAnsi="Arial" w:cs="Arial"/>
                <w:b/>
                <w:sz w:val="18"/>
                <w:szCs w:val="18"/>
              </w:rPr>
              <w:t>SEP G1-D</w:t>
            </w:r>
          </w:p>
          <w:p w14:paraId="109C67E7" w14:textId="77777777" w:rsidR="00390785" w:rsidRPr="00390785" w:rsidRDefault="00390785" w:rsidP="00390785">
            <w:pPr>
              <w:spacing w:after="0" w:line="320" w:lineRule="exact"/>
              <w:rPr>
                <w:rFonts w:ascii="Arial" w:hAnsi="Arial" w:cs="Arial"/>
                <w:sz w:val="18"/>
                <w:szCs w:val="18"/>
              </w:rPr>
            </w:pPr>
            <w:r w:rsidRPr="00390785">
              <w:rPr>
                <w:rFonts w:ascii="Arial" w:hAnsi="Arial" w:cs="Arial"/>
                <w:sz w:val="18"/>
                <w:szCs w:val="18"/>
              </w:rPr>
              <w:t>(dotyczy części 1)</w:t>
            </w:r>
          </w:p>
        </w:tc>
        <w:tc>
          <w:tcPr>
            <w:tcW w:w="5103" w:type="dxa"/>
          </w:tcPr>
          <w:p w14:paraId="5B4ACF6D" w14:textId="77777777" w:rsidR="00390785" w:rsidRPr="00390785" w:rsidRDefault="00390785" w:rsidP="00390785">
            <w:pPr>
              <w:spacing w:after="0" w:line="320" w:lineRule="exact"/>
              <w:rPr>
                <w:rFonts w:ascii="Arial" w:hAnsi="Arial" w:cs="Arial"/>
                <w:sz w:val="18"/>
                <w:szCs w:val="18"/>
              </w:rPr>
            </w:pPr>
          </w:p>
          <w:p w14:paraId="60045F83" w14:textId="77777777" w:rsidR="00390785" w:rsidRPr="00390785" w:rsidRDefault="00390785" w:rsidP="00390785">
            <w:pPr>
              <w:spacing w:after="0" w:line="320" w:lineRule="exact"/>
              <w:rPr>
                <w:rFonts w:ascii="Arial" w:hAnsi="Arial" w:cs="Arial"/>
                <w:sz w:val="18"/>
                <w:szCs w:val="18"/>
              </w:rPr>
            </w:pPr>
            <w:r w:rsidRPr="00390785">
              <w:rPr>
                <w:rFonts w:ascii="Arial" w:hAnsi="Arial" w:cs="Arial"/>
                <w:sz w:val="18"/>
                <w:szCs w:val="18"/>
              </w:rPr>
              <w:t>Numer uprawnień: ………………..</w:t>
            </w:r>
          </w:p>
          <w:p w14:paraId="22D11968" w14:textId="77777777" w:rsidR="00390785" w:rsidRPr="00390785" w:rsidRDefault="00390785" w:rsidP="00390785">
            <w:pPr>
              <w:spacing w:after="0" w:line="320" w:lineRule="exact"/>
              <w:rPr>
                <w:rFonts w:ascii="Arial" w:hAnsi="Arial" w:cs="Arial"/>
                <w:sz w:val="18"/>
                <w:szCs w:val="18"/>
              </w:rPr>
            </w:pPr>
            <w:r w:rsidRPr="00390785">
              <w:rPr>
                <w:rFonts w:ascii="Arial" w:hAnsi="Arial" w:cs="Arial"/>
                <w:sz w:val="18"/>
                <w:szCs w:val="18"/>
              </w:rPr>
              <w:t>Data nadania uprawnień:  ………………..</w:t>
            </w:r>
          </w:p>
          <w:p w14:paraId="4AC86513" w14:textId="77777777" w:rsidR="00390785" w:rsidRPr="00390785" w:rsidRDefault="00390785" w:rsidP="00390785">
            <w:pPr>
              <w:spacing w:after="0" w:line="320" w:lineRule="exact"/>
              <w:rPr>
                <w:rFonts w:ascii="Arial" w:hAnsi="Arial" w:cs="Arial"/>
                <w:sz w:val="18"/>
                <w:szCs w:val="18"/>
              </w:rPr>
            </w:pPr>
            <w:r w:rsidRPr="00390785">
              <w:rPr>
                <w:rFonts w:ascii="Arial" w:hAnsi="Arial" w:cs="Arial"/>
                <w:sz w:val="18"/>
                <w:szCs w:val="18"/>
              </w:rPr>
              <w:t>Termin ważności zaświadczenia ……………………</w:t>
            </w:r>
          </w:p>
          <w:p w14:paraId="04DA6FE2" w14:textId="77777777" w:rsidR="00390785" w:rsidRPr="00390785" w:rsidRDefault="00390785" w:rsidP="00390785">
            <w:pPr>
              <w:spacing w:after="0" w:line="32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0785" w:rsidRPr="00390785" w14:paraId="5DA44142" w14:textId="77777777" w:rsidTr="006362D8">
        <w:trPr>
          <w:jc w:val="center"/>
        </w:trPr>
        <w:tc>
          <w:tcPr>
            <w:tcW w:w="562" w:type="dxa"/>
            <w:shd w:val="clear" w:color="auto" w:fill="D81E04"/>
            <w:vAlign w:val="center"/>
          </w:tcPr>
          <w:p w14:paraId="4A412557" w14:textId="77777777" w:rsidR="00390785" w:rsidRPr="00390785" w:rsidRDefault="00390785" w:rsidP="00CB1D3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pl-PL"/>
              </w:rPr>
            </w:pPr>
            <w:r w:rsidRPr="00390785"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pl-PL"/>
              </w:rPr>
              <w:t>2.</w:t>
            </w:r>
          </w:p>
        </w:tc>
        <w:tc>
          <w:tcPr>
            <w:tcW w:w="4536" w:type="dxa"/>
            <w:vAlign w:val="center"/>
          </w:tcPr>
          <w:p w14:paraId="40425F29" w14:textId="77777777" w:rsidR="00390785" w:rsidRPr="00390785" w:rsidRDefault="00390785" w:rsidP="00390785">
            <w:pPr>
              <w:spacing w:after="0" w:line="320" w:lineRule="exact"/>
              <w:rPr>
                <w:rFonts w:ascii="Arial" w:hAnsi="Arial" w:cs="Arial"/>
                <w:sz w:val="18"/>
                <w:szCs w:val="18"/>
              </w:rPr>
            </w:pPr>
          </w:p>
          <w:p w14:paraId="4D497898" w14:textId="77777777" w:rsidR="00390785" w:rsidRPr="00390785" w:rsidRDefault="00390785" w:rsidP="00390785">
            <w:pPr>
              <w:spacing w:after="0" w:line="320" w:lineRule="exact"/>
              <w:rPr>
                <w:rFonts w:ascii="Arial" w:hAnsi="Arial" w:cs="Arial"/>
                <w:sz w:val="18"/>
                <w:szCs w:val="18"/>
              </w:rPr>
            </w:pPr>
            <w:r w:rsidRPr="00390785">
              <w:rPr>
                <w:rFonts w:ascii="Arial" w:hAnsi="Arial" w:cs="Arial"/>
                <w:sz w:val="18"/>
                <w:szCs w:val="18"/>
              </w:rPr>
              <w:t>………………………..</w:t>
            </w:r>
          </w:p>
          <w:p w14:paraId="16A42AC0" w14:textId="77777777" w:rsidR="00390785" w:rsidRPr="00390785" w:rsidRDefault="00390785" w:rsidP="00390785">
            <w:pPr>
              <w:spacing w:after="0" w:line="320" w:lineRule="exact"/>
              <w:rPr>
                <w:rFonts w:ascii="Arial" w:hAnsi="Arial" w:cs="Arial"/>
                <w:b/>
                <w:sz w:val="18"/>
                <w:szCs w:val="18"/>
              </w:rPr>
            </w:pPr>
            <w:r w:rsidRPr="00390785">
              <w:rPr>
                <w:rFonts w:ascii="Arial" w:hAnsi="Arial" w:cs="Arial"/>
                <w:sz w:val="18"/>
                <w:szCs w:val="18"/>
              </w:rPr>
              <w:t>………………………..</w:t>
            </w:r>
          </w:p>
          <w:p w14:paraId="3308BED3" w14:textId="77777777" w:rsidR="00390785" w:rsidRPr="00390785" w:rsidRDefault="00390785" w:rsidP="00390785">
            <w:pPr>
              <w:spacing w:after="0" w:line="320" w:lineRule="exact"/>
              <w:rPr>
                <w:rFonts w:ascii="Arial" w:hAnsi="Arial" w:cs="Arial"/>
                <w:sz w:val="18"/>
                <w:szCs w:val="18"/>
              </w:rPr>
            </w:pPr>
            <w:r w:rsidRPr="00390785">
              <w:rPr>
                <w:rFonts w:ascii="Arial" w:hAnsi="Arial" w:cs="Arial"/>
                <w:sz w:val="18"/>
                <w:szCs w:val="18"/>
              </w:rPr>
              <w:t xml:space="preserve">Prawomocne uprawnienia dla </w:t>
            </w:r>
            <w:r w:rsidRPr="00390785">
              <w:rPr>
                <w:rFonts w:ascii="Arial" w:hAnsi="Arial" w:cs="Arial"/>
                <w:b/>
                <w:sz w:val="18"/>
                <w:szCs w:val="18"/>
                <w:u w:val="single"/>
              </w:rPr>
              <w:t>Grupy 1</w:t>
            </w:r>
            <w:r w:rsidRPr="00390785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718D6B88" w14:textId="77777777" w:rsidR="00390785" w:rsidRPr="00390785" w:rsidRDefault="00390785" w:rsidP="00390785">
            <w:pPr>
              <w:spacing w:after="0" w:line="320" w:lineRule="exact"/>
              <w:rPr>
                <w:rFonts w:ascii="Arial" w:hAnsi="Arial" w:cs="Arial"/>
                <w:sz w:val="18"/>
                <w:szCs w:val="18"/>
              </w:rPr>
            </w:pPr>
            <w:r w:rsidRPr="00390785">
              <w:rPr>
                <w:rFonts w:ascii="Arial" w:hAnsi="Arial" w:cs="Arial"/>
                <w:b/>
                <w:sz w:val="18"/>
                <w:szCs w:val="18"/>
              </w:rPr>
              <w:t>SEP G1-E</w:t>
            </w:r>
          </w:p>
          <w:p w14:paraId="59633A2A" w14:textId="77777777" w:rsidR="00390785" w:rsidRPr="00390785" w:rsidRDefault="00390785" w:rsidP="00390785">
            <w:pPr>
              <w:spacing w:after="0" w:line="320" w:lineRule="exact"/>
              <w:rPr>
                <w:rFonts w:ascii="Arial" w:hAnsi="Arial" w:cs="Arial"/>
                <w:sz w:val="18"/>
                <w:szCs w:val="18"/>
              </w:rPr>
            </w:pPr>
            <w:r w:rsidRPr="00390785">
              <w:rPr>
                <w:rFonts w:ascii="Arial" w:hAnsi="Arial" w:cs="Arial"/>
                <w:sz w:val="18"/>
                <w:szCs w:val="18"/>
              </w:rPr>
              <w:t>(dotyczy części 1)</w:t>
            </w:r>
          </w:p>
        </w:tc>
        <w:tc>
          <w:tcPr>
            <w:tcW w:w="5103" w:type="dxa"/>
          </w:tcPr>
          <w:p w14:paraId="4EBB3D8A" w14:textId="77777777" w:rsidR="00390785" w:rsidRPr="00390785" w:rsidRDefault="00390785" w:rsidP="00390785">
            <w:pPr>
              <w:spacing w:after="0" w:line="320" w:lineRule="exact"/>
              <w:rPr>
                <w:rFonts w:ascii="Arial" w:hAnsi="Arial" w:cs="Arial"/>
                <w:sz w:val="18"/>
                <w:szCs w:val="18"/>
              </w:rPr>
            </w:pPr>
          </w:p>
          <w:p w14:paraId="0034C0A3" w14:textId="77777777" w:rsidR="00390785" w:rsidRPr="00390785" w:rsidRDefault="00390785" w:rsidP="00390785">
            <w:pPr>
              <w:spacing w:after="0" w:line="320" w:lineRule="exact"/>
              <w:rPr>
                <w:rFonts w:ascii="Arial" w:hAnsi="Arial" w:cs="Arial"/>
                <w:sz w:val="18"/>
                <w:szCs w:val="18"/>
              </w:rPr>
            </w:pPr>
            <w:r w:rsidRPr="00390785">
              <w:rPr>
                <w:rFonts w:ascii="Arial" w:hAnsi="Arial" w:cs="Arial"/>
                <w:sz w:val="18"/>
                <w:szCs w:val="18"/>
              </w:rPr>
              <w:t>Numer uprawnień: ………………..</w:t>
            </w:r>
          </w:p>
          <w:p w14:paraId="02CED71B" w14:textId="77777777" w:rsidR="00390785" w:rsidRPr="00390785" w:rsidRDefault="00390785" w:rsidP="00390785">
            <w:pPr>
              <w:spacing w:after="0" w:line="320" w:lineRule="exact"/>
              <w:rPr>
                <w:rFonts w:ascii="Arial" w:hAnsi="Arial" w:cs="Arial"/>
                <w:sz w:val="18"/>
                <w:szCs w:val="18"/>
              </w:rPr>
            </w:pPr>
            <w:r w:rsidRPr="00390785">
              <w:rPr>
                <w:rFonts w:ascii="Arial" w:hAnsi="Arial" w:cs="Arial"/>
                <w:sz w:val="18"/>
                <w:szCs w:val="18"/>
              </w:rPr>
              <w:t>Data nadania uprawnień:  ………………..</w:t>
            </w:r>
          </w:p>
          <w:p w14:paraId="541EC887" w14:textId="77777777" w:rsidR="00390785" w:rsidRPr="00390785" w:rsidRDefault="00390785" w:rsidP="00390785">
            <w:pPr>
              <w:spacing w:after="0" w:line="320" w:lineRule="exact"/>
              <w:rPr>
                <w:rFonts w:ascii="Arial" w:hAnsi="Arial" w:cs="Arial"/>
                <w:sz w:val="18"/>
                <w:szCs w:val="18"/>
              </w:rPr>
            </w:pPr>
            <w:r w:rsidRPr="00390785">
              <w:rPr>
                <w:rFonts w:ascii="Arial" w:hAnsi="Arial" w:cs="Arial"/>
                <w:sz w:val="18"/>
                <w:szCs w:val="18"/>
              </w:rPr>
              <w:t>Termin ważności zaświadczenia ……………………</w:t>
            </w:r>
          </w:p>
          <w:p w14:paraId="3BFFC137" w14:textId="77777777" w:rsidR="00390785" w:rsidRPr="00390785" w:rsidRDefault="00390785" w:rsidP="00390785">
            <w:pPr>
              <w:spacing w:after="0" w:line="32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0785" w:rsidRPr="00390785" w14:paraId="2D0D7880" w14:textId="77777777" w:rsidTr="006362D8">
        <w:trPr>
          <w:jc w:val="center"/>
        </w:trPr>
        <w:tc>
          <w:tcPr>
            <w:tcW w:w="562" w:type="dxa"/>
            <w:shd w:val="clear" w:color="auto" w:fill="D81E04"/>
            <w:vAlign w:val="center"/>
          </w:tcPr>
          <w:p w14:paraId="0168587F" w14:textId="77777777" w:rsidR="00390785" w:rsidRPr="00390785" w:rsidRDefault="00390785" w:rsidP="00CB1D3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pl-PL"/>
              </w:rPr>
            </w:pPr>
            <w:r w:rsidRPr="00390785"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pl-PL"/>
              </w:rPr>
              <w:t xml:space="preserve">3. </w:t>
            </w:r>
          </w:p>
        </w:tc>
        <w:tc>
          <w:tcPr>
            <w:tcW w:w="4536" w:type="dxa"/>
            <w:vAlign w:val="center"/>
          </w:tcPr>
          <w:p w14:paraId="1B17B99C" w14:textId="77777777" w:rsidR="00390785" w:rsidRPr="00390785" w:rsidRDefault="00390785" w:rsidP="00390785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390785">
              <w:rPr>
                <w:rFonts w:ascii="Arial" w:eastAsia="Calibri" w:hAnsi="Arial" w:cs="Arial"/>
                <w:sz w:val="18"/>
                <w:szCs w:val="18"/>
              </w:rPr>
              <w:t xml:space="preserve">……………………….. </w:t>
            </w:r>
          </w:p>
          <w:p w14:paraId="7838555C" w14:textId="77777777" w:rsidR="00390785" w:rsidRPr="00390785" w:rsidRDefault="00390785" w:rsidP="00390785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390785">
              <w:rPr>
                <w:rFonts w:ascii="Arial" w:eastAsia="Calibri" w:hAnsi="Arial" w:cs="Arial"/>
                <w:sz w:val="18"/>
                <w:szCs w:val="18"/>
              </w:rPr>
              <w:t xml:space="preserve">……………………….. </w:t>
            </w:r>
          </w:p>
          <w:p w14:paraId="242F9EE6" w14:textId="77777777" w:rsidR="00390785" w:rsidRPr="00390785" w:rsidRDefault="00390785" w:rsidP="00390785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390785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 xml:space="preserve">Kierownik budowy </w:t>
            </w:r>
          </w:p>
          <w:p w14:paraId="51EFB226" w14:textId="77777777" w:rsidR="00390785" w:rsidRPr="00390785" w:rsidRDefault="00390785" w:rsidP="00390785">
            <w:pPr>
              <w:spacing w:after="0" w:line="320" w:lineRule="exact"/>
              <w:rPr>
                <w:rFonts w:ascii="Arial" w:hAnsi="Arial" w:cs="Arial"/>
                <w:sz w:val="18"/>
                <w:szCs w:val="18"/>
              </w:rPr>
            </w:pPr>
            <w:r w:rsidRPr="00390785">
              <w:rPr>
                <w:rFonts w:ascii="Arial" w:hAnsi="Arial" w:cs="Arial"/>
                <w:sz w:val="18"/>
                <w:szCs w:val="18"/>
              </w:rPr>
              <w:t xml:space="preserve">uprawnienia do kierowania robotami budowlanymi bez ograniczeń w specjalności </w:t>
            </w:r>
            <w:proofErr w:type="spellStart"/>
            <w:r w:rsidRPr="00390785">
              <w:rPr>
                <w:rFonts w:ascii="Arial" w:hAnsi="Arial" w:cs="Arial"/>
                <w:sz w:val="18"/>
                <w:szCs w:val="18"/>
              </w:rPr>
              <w:t>konstrukcyjno</w:t>
            </w:r>
            <w:proofErr w:type="spellEnd"/>
            <w:r w:rsidRPr="00390785">
              <w:rPr>
                <w:rFonts w:ascii="Arial" w:hAnsi="Arial" w:cs="Arial"/>
                <w:sz w:val="18"/>
                <w:szCs w:val="18"/>
              </w:rPr>
              <w:t xml:space="preserve"> – budowlanej </w:t>
            </w:r>
          </w:p>
          <w:p w14:paraId="7392386A" w14:textId="77777777" w:rsidR="00390785" w:rsidRPr="00390785" w:rsidRDefault="00390785" w:rsidP="00390785">
            <w:pPr>
              <w:spacing w:after="0" w:line="320" w:lineRule="exact"/>
              <w:rPr>
                <w:rFonts w:ascii="Arial" w:hAnsi="Arial" w:cs="Arial"/>
                <w:sz w:val="18"/>
                <w:szCs w:val="18"/>
              </w:rPr>
            </w:pPr>
          </w:p>
          <w:p w14:paraId="4B8B27D4" w14:textId="77777777" w:rsidR="00390785" w:rsidRPr="00390785" w:rsidRDefault="00390785" w:rsidP="00390785">
            <w:pPr>
              <w:spacing w:after="0" w:line="320" w:lineRule="exact"/>
              <w:rPr>
                <w:rFonts w:ascii="Arial" w:hAnsi="Arial" w:cs="Arial"/>
                <w:sz w:val="18"/>
                <w:szCs w:val="18"/>
              </w:rPr>
            </w:pPr>
            <w:r w:rsidRPr="00390785">
              <w:rPr>
                <w:rFonts w:ascii="Arial" w:hAnsi="Arial" w:cs="Arial"/>
                <w:sz w:val="18"/>
                <w:szCs w:val="18"/>
              </w:rPr>
              <w:t>(dotyczy części 1, 2, 3)</w:t>
            </w:r>
          </w:p>
        </w:tc>
        <w:tc>
          <w:tcPr>
            <w:tcW w:w="5103" w:type="dxa"/>
          </w:tcPr>
          <w:p w14:paraId="3483CA75" w14:textId="77777777" w:rsidR="00390785" w:rsidRPr="00390785" w:rsidRDefault="00390785" w:rsidP="00390785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390785">
              <w:rPr>
                <w:rFonts w:ascii="Arial" w:eastAsia="Calibri" w:hAnsi="Arial" w:cs="Arial"/>
                <w:sz w:val="18"/>
                <w:szCs w:val="18"/>
              </w:rPr>
              <w:t xml:space="preserve">Czy dana osoba posiada </w:t>
            </w:r>
            <w:r w:rsidRPr="00390785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 xml:space="preserve">uprawnienia budowlane do kierowania robotami budowlanymi bez ograniczeń w specjalności </w:t>
            </w:r>
            <w:proofErr w:type="spellStart"/>
            <w:r w:rsidRPr="00390785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konstrukcyjno</w:t>
            </w:r>
            <w:proofErr w:type="spellEnd"/>
            <w:r w:rsidRPr="00390785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 xml:space="preserve"> – budowlanej</w:t>
            </w:r>
            <w:r w:rsidRPr="00390785">
              <w:rPr>
                <w:rFonts w:ascii="Arial" w:eastAsia="Calibri" w:hAnsi="Arial" w:cs="Arial"/>
                <w:sz w:val="18"/>
                <w:szCs w:val="18"/>
              </w:rPr>
              <w:t xml:space="preserve">, zgodnie z Rozporządzeniem Ministra Infrastruktury i Rozwoju z dnia 29 kwietnia 2019 r. w sprawie samodzielnych funkcji technicznych w budownictwie (Dz.U. 2019 poz. 831) lub odpowiadające im ważne uprawnienia, które zostały wydane na podstawie wcześniej obowiązujących przepisów: </w:t>
            </w:r>
          </w:p>
          <w:p w14:paraId="3EFAA732" w14:textId="77777777" w:rsidR="00390785" w:rsidRPr="00390785" w:rsidRDefault="00390785" w:rsidP="00390785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  <w:p w14:paraId="30ED07F3" w14:textId="77777777" w:rsidR="00390785" w:rsidRPr="00390785" w:rsidRDefault="00390785" w:rsidP="00390785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390785">
              <w:rPr>
                <w:rFonts w:ascii="Arial" w:eastAsia="Calibri" w:hAnsi="Arial" w:cs="Arial"/>
                <w:sz w:val="18"/>
                <w:szCs w:val="18"/>
              </w:rPr>
              <w:t xml:space="preserve">TAK / NIE* </w:t>
            </w:r>
          </w:p>
          <w:p w14:paraId="1056C681" w14:textId="77777777" w:rsidR="00390785" w:rsidRPr="00390785" w:rsidRDefault="00390785" w:rsidP="00390785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390785">
              <w:rPr>
                <w:rFonts w:ascii="Arial" w:eastAsia="Calibri" w:hAnsi="Arial" w:cs="Arial"/>
                <w:sz w:val="18"/>
                <w:szCs w:val="18"/>
              </w:rPr>
              <w:t xml:space="preserve">Numer uprawnień: ……………….. </w:t>
            </w:r>
          </w:p>
          <w:p w14:paraId="6C09F271" w14:textId="77777777" w:rsidR="00390785" w:rsidRPr="00390785" w:rsidRDefault="00390785" w:rsidP="00390785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390785">
              <w:rPr>
                <w:rFonts w:ascii="Arial" w:eastAsia="Calibri" w:hAnsi="Arial" w:cs="Arial"/>
                <w:sz w:val="18"/>
                <w:szCs w:val="18"/>
              </w:rPr>
              <w:t xml:space="preserve">Data nadania uprawnień: ……………….. </w:t>
            </w:r>
          </w:p>
          <w:p w14:paraId="54A6C000" w14:textId="77777777" w:rsidR="00390785" w:rsidRPr="00390785" w:rsidRDefault="00390785" w:rsidP="00390785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390785">
              <w:rPr>
                <w:rFonts w:ascii="Arial" w:eastAsia="Calibri" w:hAnsi="Arial" w:cs="Arial"/>
                <w:sz w:val="18"/>
                <w:szCs w:val="18"/>
              </w:rPr>
              <w:t xml:space="preserve">Termin ważności zaświadczenia o przynależności do właściwej Izby samorządu zawodowego …………………… </w:t>
            </w:r>
          </w:p>
          <w:p w14:paraId="1C20B005" w14:textId="77777777" w:rsidR="00390785" w:rsidRPr="00390785" w:rsidRDefault="00390785" w:rsidP="00390785">
            <w:pPr>
              <w:spacing w:after="0" w:line="32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90785">
              <w:rPr>
                <w:rFonts w:ascii="Arial" w:hAnsi="Arial" w:cs="Arial"/>
                <w:i/>
                <w:iCs/>
                <w:sz w:val="18"/>
                <w:szCs w:val="18"/>
              </w:rPr>
              <w:t>* niewłaściwe skreślić</w:t>
            </w:r>
            <w:r w:rsidRPr="00390785">
              <w:rPr>
                <w:i/>
                <w:iCs/>
                <w:sz w:val="18"/>
                <w:szCs w:val="18"/>
              </w:rPr>
              <w:t xml:space="preserve"> </w:t>
            </w:r>
          </w:p>
        </w:tc>
      </w:tr>
    </w:tbl>
    <w:p w14:paraId="78D48151" w14:textId="77777777" w:rsidR="00390785" w:rsidRPr="00390785" w:rsidRDefault="00390785" w:rsidP="00390785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B71F0D2" w14:textId="77777777" w:rsidR="00390785" w:rsidRPr="00390785" w:rsidRDefault="00390785" w:rsidP="00390785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14:paraId="2D306D73" w14:textId="77777777" w:rsidR="00390785" w:rsidRPr="00390785" w:rsidRDefault="00390785" w:rsidP="00390785">
      <w:pPr>
        <w:spacing w:before="60" w:after="120"/>
        <w:jc w:val="center"/>
        <w:rPr>
          <w:rFonts w:ascii="Arial" w:hAnsi="Arial" w:cs="Arial"/>
          <w:b/>
          <w:color w:val="FF0000"/>
          <w:sz w:val="20"/>
          <w:szCs w:val="20"/>
          <w:u w:val="single"/>
          <w:lang w:eastAsia="pl-PL"/>
        </w:rPr>
      </w:pPr>
      <w:r w:rsidRPr="00390785">
        <w:rPr>
          <w:rFonts w:ascii="Arial" w:hAnsi="Arial" w:cs="Arial"/>
          <w:b/>
          <w:color w:val="FF0000"/>
          <w:sz w:val="20"/>
          <w:szCs w:val="20"/>
          <w:u w:val="single"/>
          <w:lang w:eastAsia="pl-PL"/>
        </w:rPr>
        <w:t>Do wykazu należy dołączyć skany uprawnień</w:t>
      </w:r>
    </w:p>
    <w:p w14:paraId="35E3A15B" w14:textId="77777777" w:rsidR="00390785" w:rsidRPr="00390785" w:rsidRDefault="00390785" w:rsidP="00390785">
      <w:pPr>
        <w:spacing w:before="60" w:after="120"/>
        <w:ind w:left="720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2"/>
        <w:gridCol w:w="4007"/>
        <w:gridCol w:w="2980"/>
        <w:gridCol w:w="1743"/>
      </w:tblGrid>
      <w:tr w:rsidR="00390785" w:rsidRPr="00390785" w14:paraId="341062D7" w14:textId="77777777" w:rsidTr="00CB1D3B">
        <w:trPr>
          <w:cantSplit/>
          <w:trHeight w:val="703"/>
          <w:jc w:val="center"/>
        </w:trPr>
        <w:tc>
          <w:tcPr>
            <w:tcW w:w="307" w:type="pct"/>
            <w:shd w:val="clear" w:color="auto" w:fill="FFFFFF" w:themeFill="background1"/>
            <w:vAlign w:val="center"/>
          </w:tcPr>
          <w:p w14:paraId="78B1EBF5" w14:textId="77777777" w:rsidR="00390785" w:rsidRPr="00390785" w:rsidRDefault="00390785" w:rsidP="00390785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390785">
              <w:rPr>
                <w:rFonts w:ascii="Arial" w:eastAsia="Calibri" w:hAnsi="Arial" w:cs="Arial"/>
                <w:bCs/>
                <w:sz w:val="18"/>
                <w:szCs w:val="18"/>
              </w:rPr>
              <w:t>L.p.</w:t>
            </w:r>
          </w:p>
        </w:tc>
        <w:tc>
          <w:tcPr>
            <w:tcW w:w="2154" w:type="pct"/>
            <w:shd w:val="clear" w:color="auto" w:fill="FFFFFF" w:themeFill="background1"/>
            <w:vAlign w:val="center"/>
          </w:tcPr>
          <w:p w14:paraId="5CB61648" w14:textId="77777777" w:rsidR="00390785" w:rsidRPr="00390785" w:rsidRDefault="00390785" w:rsidP="00390785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390785">
              <w:rPr>
                <w:rFonts w:ascii="Arial" w:eastAsia="Calibri" w:hAnsi="Arial" w:cs="Arial"/>
                <w:bCs/>
                <w:sz w:val="18"/>
                <w:szCs w:val="18"/>
              </w:rPr>
              <w:t>Nazwisko i imię osoby (osób) uprawnionej(</w:t>
            </w:r>
            <w:proofErr w:type="spellStart"/>
            <w:r w:rsidRPr="00390785">
              <w:rPr>
                <w:rFonts w:ascii="Arial" w:eastAsia="Calibri" w:hAnsi="Arial" w:cs="Arial"/>
                <w:bCs/>
                <w:sz w:val="18"/>
                <w:szCs w:val="18"/>
              </w:rPr>
              <w:t>ych</w:t>
            </w:r>
            <w:proofErr w:type="spellEnd"/>
            <w:r w:rsidRPr="00390785">
              <w:rPr>
                <w:rFonts w:ascii="Arial" w:eastAsia="Calibri" w:hAnsi="Arial" w:cs="Arial"/>
                <w:bCs/>
                <w:sz w:val="18"/>
                <w:szCs w:val="18"/>
              </w:rPr>
              <w:t>) do występowania w obrocie prawnym lub posiadającej (</w:t>
            </w:r>
            <w:proofErr w:type="spellStart"/>
            <w:r w:rsidRPr="00390785">
              <w:rPr>
                <w:rFonts w:ascii="Arial" w:eastAsia="Calibri" w:hAnsi="Arial" w:cs="Arial"/>
                <w:bCs/>
                <w:sz w:val="18"/>
                <w:szCs w:val="18"/>
              </w:rPr>
              <w:t>ych</w:t>
            </w:r>
            <w:proofErr w:type="spellEnd"/>
            <w:r w:rsidRPr="00390785">
              <w:rPr>
                <w:rFonts w:ascii="Arial" w:eastAsia="Calibri" w:hAnsi="Arial" w:cs="Arial"/>
                <w:bCs/>
                <w:sz w:val="18"/>
                <w:szCs w:val="18"/>
              </w:rPr>
              <w:t>) pełnomocnictwo</w:t>
            </w:r>
          </w:p>
        </w:tc>
        <w:tc>
          <w:tcPr>
            <w:tcW w:w="1602" w:type="pct"/>
            <w:shd w:val="clear" w:color="auto" w:fill="FFFFFF" w:themeFill="background1"/>
            <w:vAlign w:val="center"/>
          </w:tcPr>
          <w:p w14:paraId="5081A0CC" w14:textId="77777777" w:rsidR="00390785" w:rsidRPr="00390785" w:rsidRDefault="00390785" w:rsidP="00390785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390785">
              <w:rPr>
                <w:rFonts w:ascii="Arial" w:eastAsia="Calibri" w:hAnsi="Arial" w:cs="Arial"/>
                <w:bCs/>
                <w:sz w:val="18"/>
                <w:szCs w:val="18"/>
              </w:rPr>
              <w:t>Podpis(y) osoby(osób) uprawnionej</w:t>
            </w:r>
            <w:r w:rsidRPr="00390785" w:rsidDel="000F6600">
              <w:rPr>
                <w:rFonts w:ascii="Arial" w:eastAsia="Calibri" w:hAnsi="Arial" w:cs="Arial"/>
                <w:bCs/>
                <w:sz w:val="18"/>
                <w:szCs w:val="18"/>
              </w:rPr>
              <w:t xml:space="preserve"> </w:t>
            </w:r>
            <w:r w:rsidRPr="00390785">
              <w:rPr>
                <w:rFonts w:ascii="Arial" w:eastAsia="Calibri" w:hAnsi="Arial" w:cs="Arial"/>
                <w:bCs/>
                <w:sz w:val="18"/>
                <w:szCs w:val="18"/>
              </w:rPr>
              <w:t>(</w:t>
            </w:r>
            <w:proofErr w:type="spellStart"/>
            <w:r w:rsidRPr="00390785">
              <w:rPr>
                <w:rFonts w:ascii="Arial" w:eastAsia="Calibri" w:hAnsi="Arial" w:cs="Arial"/>
                <w:bCs/>
                <w:sz w:val="18"/>
                <w:szCs w:val="18"/>
              </w:rPr>
              <w:t>ych</w:t>
            </w:r>
            <w:proofErr w:type="spellEnd"/>
            <w:r w:rsidRPr="00390785">
              <w:rPr>
                <w:rFonts w:ascii="Arial" w:eastAsia="Calibri" w:hAnsi="Arial" w:cs="Arial"/>
                <w:bCs/>
                <w:sz w:val="18"/>
                <w:szCs w:val="18"/>
              </w:rPr>
              <w:t>)</w:t>
            </w:r>
          </w:p>
        </w:tc>
        <w:tc>
          <w:tcPr>
            <w:tcW w:w="937" w:type="pct"/>
            <w:shd w:val="clear" w:color="auto" w:fill="FFFFFF" w:themeFill="background1"/>
            <w:vAlign w:val="center"/>
          </w:tcPr>
          <w:p w14:paraId="18028761" w14:textId="77777777" w:rsidR="00390785" w:rsidRPr="00390785" w:rsidRDefault="00390785" w:rsidP="00390785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390785">
              <w:rPr>
                <w:rFonts w:ascii="Arial" w:eastAsia="Calibri" w:hAnsi="Arial" w:cs="Arial"/>
                <w:bCs/>
                <w:sz w:val="18"/>
                <w:szCs w:val="18"/>
              </w:rPr>
              <w:t>Miejscowość                 i data</w:t>
            </w:r>
          </w:p>
        </w:tc>
      </w:tr>
      <w:tr w:rsidR="00390785" w:rsidRPr="00390785" w14:paraId="206B80FA" w14:textId="77777777" w:rsidTr="00B44147">
        <w:trPr>
          <w:cantSplit/>
          <w:trHeight w:val="674"/>
          <w:jc w:val="center"/>
        </w:trPr>
        <w:tc>
          <w:tcPr>
            <w:tcW w:w="307" w:type="pct"/>
          </w:tcPr>
          <w:p w14:paraId="73AC9A55" w14:textId="77777777" w:rsidR="00390785" w:rsidRPr="00390785" w:rsidRDefault="00390785" w:rsidP="00390785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154" w:type="pct"/>
          </w:tcPr>
          <w:p w14:paraId="3FA9B2FA" w14:textId="77777777" w:rsidR="00390785" w:rsidRPr="00390785" w:rsidRDefault="00390785" w:rsidP="00390785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  <w:p w14:paraId="6C4403A6" w14:textId="77777777" w:rsidR="00390785" w:rsidRPr="00390785" w:rsidRDefault="00390785" w:rsidP="00390785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602" w:type="pct"/>
          </w:tcPr>
          <w:p w14:paraId="084CE78D" w14:textId="77777777" w:rsidR="00390785" w:rsidRPr="00390785" w:rsidRDefault="00390785" w:rsidP="00390785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937" w:type="pct"/>
          </w:tcPr>
          <w:p w14:paraId="095BC399" w14:textId="77777777" w:rsidR="00390785" w:rsidRPr="00390785" w:rsidRDefault="00390785" w:rsidP="00390785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</w:tbl>
    <w:p w14:paraId="5C37A6F3" w14:textId="14763F4F" w:rsidR="008E4412" w:rsidRPr="000121E8" w:rsidRDefault="008E4412" w:rsidP="008E4412">
      <w:pPr>
        <w:keepNext/>
        <w:keepLines/>
        <w:spacing w:before="40" w:after="0"/>
        <w:ind w:left="1004" w:hanging="720"/>
        <w:jc w:val="right"/>
        <w:outlineLvl w:val="1"/>
        <w:rPr>
          <w:rFonts w:ascii="Arial" w:hAnsi="Arial" w:cs="Arial"/>
          <w:b/>
          <w:sz w:val="20"/>
          <w:szCs w:val="20"/>
        </w:rPr>
      </w:pPr>
      <w:r w:rsidRPr="000121E8">
        <w:rPr>
          <w:rFonts w:ascii="Arial" w:hAnsi="Arial" w:cs="Arial"/>
          <w:b/>
          <w:sz w:val="20"/>
          <w:szCs w:val="20"/>
        </w:rPr>
        <w:lastRenderedPageBreak/>
        <w:t xml:space="preserve">[Załącznik nr </w:t>
      </w:r>
      <w:r>
        <w:rPr>
          <w:rFonts w:ascii="Arial" w:hAnsi="Arial" w:cs="Arial"/>
          <w:b/>
          <w:sz w:val="20"/>
          <w:szCs w:val="20"/>
        </w:rPr>
        <w:t>9</w:t>
      </w:r>
      <w:r w:rsidRPr="000121E8">
        <w:rPr>
          <w:rFonts w:ascii="Arial" w:hAnsi="Arial" w:cs="Arial"/>
          <w:b/>
          <w:sz w:val="20"/>
          <w:szCs w:val="20"/>
        </w:rPr>
        <w:t xml:space="preserve"> </w:t>
      </w:r>
      <w:r w:rsidRPr="000121E8">
        <w:rPr>
          <w:rFonts w:ascii="Arial" w:hAnsi="Arial" w:cs="Arial"/>
          <w:sz w:val="20"/>
          <w:szCs w:val="20"/>
        </w:rPr>
        <w:t>do Regulaminu postępowania</w:t>
      </w:r>
      <w:r w:rsidRPr="000121E8">
        <w:rPr>
          <w:rFonts w:ascii="Arial" w:hAnsi="Arial" w:cs="Arial"/>
          <w:b/>
          <w:sz w:val="20"/>
          <w:szCs w:val="20"/>
        </w:rPr>
        <w:t>]</w:t>
      </w:r>
    </w:p>
    <w:p w14:paraId="5E0C93EA" w14:textId="77777777" w:rsidR="008E4412" w:rsidRPr="000121E8" w:rsidRDefault="008E4412" w:rsidP="008E4412">
      <w:pPr>
        <w:keepNext/>
        <w:keepLines/>
        <w:spacing w:before="40" w:after="0"/>
        <w:ind w:left="1004" w:hanging="720"/>
        <w:jc w:val="right"/>
        <w:outlineLvl w:val="1"/>
        <w:rPr>
          <w:rFonts w:ascii="Arial" w:hAnsi="Arial" w:cs="Arial"/>
          <w:b/>
          <w:sz w:val="20"/>
          <w:szCs w:val="20"/>
        </w:rPr>
      </w:pPr>
    </w:p>
    <w:p w14:paraId="23935778" w14:textId="77777777" w:rsidR="008E4412" w:rsidRPr="000121E8" w:rsidRDefault="008E4412" w:rsidP="008E4412">
      <w:pPr>
        <w:keepNext/>
        <w:keepLines/>
        <w:spacing w:before="40" w:after="0"/>
        <w:ind w:left="1004" w:hanging="720"/>
        <w:jc w:val="center"/>
        <w:outlineLvl w:val="1"/>
        <w:rPr>
          <w:rFonts w:ascii="Arial" w:hAnsi="Arial" w:cs="Arial"/>
          <w:b/>
          <w:sz w:val="20"/>
          <w:szCs w:val="20"/>
        </w:rPr>
      </w:pPr>
      <w:r w:rsidRPr="000121E8">
        <w:rPr>
          <w:rFonts w:ascii="Arial" w:hAnsi="Arial" w:cs="Arial"/>
          <w:b/>
          <w:bCs/>
          <w:sz w:val="20"/>
          <w:szCs w:val="20"/>
        </w:rPr>
        <w:t>OŚWIADCZENIE O ZACHOWANIU POUFNOŚCI</w:t>
      </w:r>
    </w:p>
    <w:tbl>
      <w:tblPr>
        <w:tblW w:w="9073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53"/>
        <w:gridCol w:w="5820"/>
      </w:tblGrid>
      <w:tr w:rsidR="008E4412" w:rsidRPr="000121E8" w14:paraId="5887A205" w14:textId="77777777" w:rsidTr="00A44023">
        <w:trPr>
          <w:cantSplit/>
          <w:trHeight w:hRule="exact" w:val="705"/>
          <w:jc w:val="center"/>
        </w:trPr>
        <w:tc>
          <w:tcPr>
            <w:tcW w:w="32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81E04"/>
            <w:vAlign w:val="center"/>
          </w:tcPr>
          <w:p w14:paraId="668F59CD" w14:textId="77777777" w:rsidR="008E4412" w:rsidRPr="000121E8" w:rsidRDefault="008E4412" w:rsidP="00A44023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0121E8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Adres Wykonawcy: </w:t>
            </w:r>
          </w:p>
          <w:p w14:paraId="24750B0E" w14:textId="77777777" w:rsidR="008E4412" w:rsidRPr="000121E8" w:rsidRDefault="008E4412" w:rsidP="00A44023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0121E8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kod, miejscowość </w:t>
            </w:r>
          </w:p>
          <w:p w14:paraId="3935DC0C" w14:textId="77777777" w:rsidR="008E4412" w:rsidRPr="000121E8" w:rsidRDefault="008E4412" w:rsidP="00A44023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0121E8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ulica, nr lokalu</w:t>
            </w:r>
          </w:p>
          <w:p w14:paraId="62478888" w14:textId="77777777" w:rsidR="008E4412" w:rsidRPr="000121E8" w:rsidRDefault="008E4412" w:rsidP="00A44023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8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D4DB0E1" w14:textId="77777777" w:rsidR="008E4412" w:rsidRPr="000121E8" w:rsidRDefault="008E4412" w:rsidP="00A44023">
            <w:pPr>
              <w:keepNext/>
              <w:keepLines/>
              <w:spacing w:before="40" w:after="0"/>
              <w:ind w:left="1004" w:hanging="720"/>
              <w:outlineLvl w:val="1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</w:p>
        </w:tc>
      </w:tr>
      <w:tr w:rsidR="008E4412" w:rsidRPr="000121E8" w14:paraId="3F1E0B4A" w14:textId="77777777" w:rsidTr="00A44023">
        <w:trPr>
          <w:cantSplit/>
          <w:trHeight w:val="340"/>
          <w:jc w:val="center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81E04"/>
            <w:vAlign w:val="center"/>
          </w:tcPr>
          <w:p w14:paraId="665F8470" w14:textId="77777777" w:rsidR="008E4412" w:rsidRPr="000121E8" w:rsidRDefault="008E4412" w:rsidP="00A44023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0121E8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Nr telefonu: 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8A8BB" w14:textId="77777777" w:rsidR="008E4412" w:rsidRPr="000121E8" w:rsidRDefault="008E4412" w:rsidP="00A44023">
            <w:pPr>
              <w:keepNext/>
              <w:keepLines/>
              <w:spacing w:before="40" w:after="0"/>
              <w:ind w:left="1004" w:hanging="720"/>
              <w:outlineLvl w:val="1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</w:p>
        </w:tc>
      </w:tr>
      <w:tr w:rsidR="008E4412" w:rsidRPr="000121E8" w14:paraId="489A5C78" w14:textId="77777777" w:rsidTr="00A44023">
        <w:trPr>
          <w:cantSplit/>
          <w:trHeight w:val="340"/>
          <w:jc w:val="center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81E04"/>
            <w:vAlign w:val="center"/>
          </w:tcPr>
          <w:p w14:paraId="7EA3EB5F" w14:textId="77777777" w:rsidR="008E4412" w:rsidRPr="000121E8" w:rsidRDefault="008E4412" w:rsidP="00A44023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0121E8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E-mail: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9A561" w14:textId="77777777" w:rsidR="008E4412" w:rsidRPr="000121E8" w:rsidRDefault="008E4412" w:rsidP="00A44023">
            <w:pPr>
              <w:keepNext/>
              <w:keepLines/>
              <w:spacing w:before="40" w:after="0"/>
              <w:ind w:left="1004" w:hanging="720"/>
              <w:outlineLvl w:val="1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</w:p>
        </w:tc>
      </w:tr>
      <w:tr w:rsidR="008E4412" w:rsidRPr="000121E8" w14:paraId="6F060097" w14:textId="77777777" w:rsidTr="00A44023">
        <w:trPr>
          <w:cantSplit/>
          <w:trHeight w:val="340"/>
          <w:jc w:val="center"/>
        </w:trPr>
        <w:tc>
          <w:tcPr>
            <w:tcW w:w="3253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81E04"/>
            <w:vAlign w:val="center"/>
          </w:tcPr>
          <w:p w14:paraId="64DA4687" w14:textId="77777777" w:rsidR="008E4412" w:rsidRPr="000121E8" w:rsidRDefault="008E4412" w:rsidP="00A44023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0121E8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REGON:</w:t>
            </w:r>
          </w:p>
        </w:tc>
        <w:tc>
          <w:tcPr>
            <w:tcW w:w="5820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08834" w14:textId="77777777" w:rsidR="008E4412" w:rsidRPr="000121E8" w:rsidRDefault="008E4412" w:rsidP="00A44023">
            <w:pPr>
              <w:keepNext/>
              <w:keepLines/>
              <w:spacing w:before="40" w:after="0"/>
              <w:ind w:left="1004" w:hanging="720"/>
              <w:outlineLvl w:val="1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</w:p>
        </w:tc>
      </w:tr>
      <w:tr w:rsidR="008E4412" w:rsidRPr="000121E8" w14:paraId="6713D267" w14:textId="77777777" w:rsidTr="00A44023">
        <w:trPr>
          <w:cantSplit/>
          <w:trHeight w:val="340"/>
          <w:jc w:val="center"/>
        </w:trPr>
        <w:tc>
          <w:tcPr>
            <w:tcW w:w="3253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81E04"/>
            <w:vAlign w:val="center"/>
          </w:tcPr>
          <w:p w14:paraId="5451888E" w14:textId="77777777" w:rsidR="008E4412" w:rsidRPr="000121E8" w:rsidRDefault="008E4412" w:rsidP="00A44023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0121E8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NIP: </w:t>
            </w:r>
          </w:p>
        </w:tc>
        <w:tc>
          <w:tcPr>
            <w:tcW w:w="5820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09869" w14:textId="77777777" w:rsidR="008E4412" w:rsidRPr="000121E8" w:rsidRDefault="008E4412" w:rsidP="00A44023">
            <w:pPr>
              <w:keepNext/>
              <w:keepLines/>
              <w:spacing w:before="40" w:after="0"/>
              <w:ind w:left="1004" w:hanging="720"/>
              <w:outlineLvl w:val="1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</w:p>
        </w:tc>
      </w:tr>
    </w:tbl>
    <w:p w14:paraId="7E7BA696" w14:textId="77777777" w:rsidR="008E4412" w:rsidRPr="000121E8" w:rsidRDefault="008E4412" w:rsidP="008E4412">
      <w:pPr>
        <w:spacing w:before="100" w:beforeAutospacing="1" w:after="100" w:afterAutospacing="1"/>
        <w:jc w:val="center"/>
        <w:rPr>
          <w:rFonts w:ascii="Arial" w:hAnsi="Arial" w:cs="Arial"/>
          <w:b/>
          <w:color w:val="000000"/>
          <w:lang w:eastAsia="pl-PL"/>
        </w:rPr>
      </w:pPr>
      <w:r w:rsidRPr="000121E8">
        <w:rPr>
          <w:rFonts w:ascii="Arial" w:hAnsi="Arial" w:cs="Arial"/>
          <w:b/>
          <w:color w:val="000000"/>
          <w:lang w:eastAsia="pl-PL"/>
        </w:rPr>
        <w:t>PREAMBUŁA</w:t>
      </w:r>
    </w:p>
    <w:p w14:paraId="68B2BB48" w14:textId="77777777" w:rsidR="008E4412" w:rsidRPr="000121E8" w:rsidRDefault="008E4412" w:rsidP="008E4412">
      <w:pPr>
        <w:spacing w:before="120" w:after="120"/>
        <w:jc w:val="both"/>
        <w:rPr>
          <w:rFonts w:ascii="Arial" w:hAnsi="Arial" w:cs="Arial"/>
          <w:b/>
          <w:color w:val="000000"/>
          <w:sz w:val="20"/>
          <w:szCs w:val="20"/>
          <w:lang w:eastAsia="pl-PL"/>
        </w:rPr>
      </w:pPr>
      <w:r w:rsidRPr="000121E8">
        <w:rPr>
          <w:rFonts w:ascii="Arial" w:hAnsi="Arial" w:cs="Arial"/>
          <w:b/>
          <w:color w:val="000000"/>
          <w:sz w:val="20"/>
          <w:szCs w:val="20"/>
          <w:lang w:eastAsia="pl-PL"/>
        </w:rPr>
        <w:t>Zważywszy, że:</w:t>
      </w:r>
    </w:p>
    <w:p w14:paraId="2BC79D7D" w14:textId="77777777" w:rsidR="008E4412" w:rsidRPr="000121E8" w:rsidRDefault="008E4412" w:rsidP="008E4412">
      <w:pPr>
        <w:numPr>
          <w:ilvl w:val="0"/>
          <w:numId w:val="111"/>
        </w:numPr>
        <w:spacing w:before="120" w:after="120"/>
        <w:ind w:left="284" w:hanging="284"/>
        <w:jc w:val="both"/>
        <w:rPr>
          <w:rFonts w:ascii="Arial" w:hAnsi="Arial" w:cs="Arial"/>
          <w:b/>
          <w:bCs/>
          <w:i/>
          <w:color w:val="000000"/>
          <w:sz w:val="20"/>
          <w:szCs w:val="20"/>
          <w:lang w:eastAsia="pl-PL"/>
        </w:rPr>
      </w:pPr>
      <w:proofErr w:type="spellStart"/>
      <w:r>
        <w:rPr>
          <w:rFonts w:ascii="Arial" w:hAnsi="Arial" w:cs="Arial"/>
          <w:color w:val="000000"/>
          <w:sz w:val="20"/>
          <w:szCs w:val="20"/>
          <w:lang w:eastAsia="pl-PL"/>
        </w:rPr>
        <w:t>myORLEN</w:t>
      </w:r>
      <w:proofErr w:type="spellEnd"/>
      <w:r w:rsidRPr="000121E8">
        <w:rPr>
          <w:rFonts w:ascii="Arial" w:hAnsi="Arial" w:cs="Arial"/>
          <w:color w:val="000000"/>
          <w:sz w:val="20"/>
          <w:szCs w:val="20"/>
          <w:lang w:eastAsia="pl-PL"/>
        </w:rPr>
        <w:t xml:space="preserve"> sp. z o.o. (dalej „</w:t>
      </w:r>
      <w:proofErr w:type="spellStart"/>
      <w:r>
        <w:rPr>
          <w:rFonts w:ascii="Arial" w:hAnsi="Arial" w:cs="Arial"/>
          <w:color w:val="000000"/>
          <w:sz w:val="20"/>
          <w:szCs w:val="20"/>
          <w:lang w:eastAsia="pl-PL"/>
        </w:rPr>
        <w:t>myORLEN</w:t>
      </w:r>
      <w:proofErr w:type="spellEnd"/>
      <w:r w:rsidRPr="000121E8">
        <w:rPr>
          <w:rFonts w:ascii="Arial" w:hAnsi="Arial" w:cs="Arial"/>
          <w:color w:val="000000"/>
          <w:sz w:val="20"/>
          <w:szCs w:val="20"/>
          <w:lang w:eastAsia="pl-PL"/>
        </w:rPr>
        <w:t xml:space="preserve">”) uruchamia postępowanie zakupowe na </w:t>
      </w:r>
      <w:r w:rsidRPr="000121E8">
        <w:rPr>
          <w:rFonts w:ascii="Arial" w:hAnsi="Arial" w:cs="Arial"/>
          <w:b/>
          <w:bCs/>
          <w:i/>
          <w:color w:val="000000"/>
          <w:sz w:val="20"/>
          <w:szCs w:val="20"/>
          <w:lang w:eastAsia="pl-PL"/>
        </w:rPr>
        <w:t xml:space="preserve">„Modernizację poddasza znajdującego się w budynku </w:t>
      </w:r>
      <w:proofErr w:type="spellStart"/>
      <w:r w:rsidRPr="000121E8">
        <w:rPr>
          <w:rFonts w:ascii="Arial" w:hAnsi="Arial" w:cs="Arial"/>
          <w:b/>
          <w:bCs/>
          <w:i/>
          <w:color w:val="000000"/>
          <w:sz w:val="20"/>
          <w:szCs w:val="20"/>
          <w:lang w:eastAsia="pl-PL"/>
        </w:rPr>
        <w:t>myORLEN</w:t>
      </w:r>
      <w:proofErr w:type="spellEnd"/>
      <w:r w:rsidRPr="000121E8">
        <w:rPr>
          <w:rFonts w:ascii="Arial" w:hAnsi="Arial" w:cs="Arial"/>
          <w:b/>
          <w:bCs/>
          <w:i/>
          <w:color w:val="000000"/>
          <w:sz w:val="20"/>
          <w:szCs w:val="20"/>
          <w:lang w:eastAsia="pl-PL"/>
        </w:rPr>
        <w:t xml:space="preserve"> przy ul. Grobla 15 w Poznaniu”, nr CRZ: </w:t>
      </w:r>
      <w:r>
        <w:rPr>
          <w:rFonts w:ascii="Arial" w:hAnsi="Arial" w:cs="Arial"/>
          <w:b/>
          <w:bCs/>
          <w:i/>
          <w:color w:val="000000"/>
          <w:sz w:val="20"/>
          <w:szCs w:val="20"/>
          <w:lang w:eastAsia="pl-PL"/>
        </w:rPr>
        <w:t>NP/OD/26/0353/OD/BAOW</w:t>
      </w:r>
      <w:r w:rsidRPr="000121E8">
        <w:rPr>
          <w:rFonts w:ascii="Arial" w:hAnsi="Arial" w:cs="Arial"/>
          <w:b/>
          <w:bCs/>
          <w:i/>
          <w:color w:val="000000"/>
          <w:sz w:val="20"/>
          <w:szCs w:val="20"/>
          <w:lang w:eastAsia="pl-PL"/>
        </w:rPr>
        <w:t>,</w:t>
      </w:r>
      <w:r w:rsidRPr="000121E8">
        <w:rPr>
          <w:rFonts w:ascii="Arial" w:hAnsi="Arial" w:cs="Arial"/>
          <w:bCs/>
          <w:i/>
          <w:color w:val="000000"/>
          <w:sz w:val="20"/>
          <w:szCs w:val="20"/>
          <w:lang w:eastAsia="pl-PL"/>
        </w:rPr>
        <w:t xml:space="preserve"> </w:t>
      </w:r>
    </w:p>
    <w:p w14:paraId="23F18034" w14:textId="77777777" w:rsidR="008E4412" w:rsidRPr="000121E8" w:rsidRDefault="008E4412" w:rsidP="008E4412">
      <w:pPr>
        <w:numPr>
          <w:ilvl w:val="0"/>
          <w:numId w:val="111"/>
        </w:numPr>
        <w:spacing w:before="120" w:after="120"/>
        <w:ind w:left="284" w:hanging="284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0121E8">
        <w:rPr>
          <w:rFonts w:ascii="Arial" w:hAnsi="Arial" w:cs="Arial"/>
          <w:color w:val="000000"/>
          <w:sz w:val="20"/>
          <w:szCs w:val="20"/>
          <w:lang w:eastAsia="pl-PL"/>
        </w:rPr>
        <w:t xml:space="preserve">W toku prowadzenia postępowania zakupowego </w:t>
      </w:r>
      <w:proofErr w:type="spellStart"/>
      <w:r>
        <w:rPr>
          <w:rFonts w:ascii="Arial" w:hAnsi="Arial" w:cs="Arial"/>
          <w:color w:val="000000"/>
          <w:sz w:val="20"/>
          <w:szCs w:val="20"/>
          <w:lang w:eastAsia="pl-PL"/>
        </w:rPr>
        <w:t>myORLEN</w:t>
      </w:r>
      <w:proofErr w:type="spellEnd"/>
      <w:r w:rsidRPr="000121E8">
        <w:rPr>
          <w:rFonts w:ascii="Arial" w:hAnsi="Arial" w:cs="Arial"/>
          <w:color w:val="000000"/>
          <w:sz w:val="20"/>
          <w:szCs w:val="20"/>
          <w:lang w:eastAsia="pl-PL"/>
        </w:rPr>
        <w:t xml:space="preserve"> może przekazać WYKONAWCY informacje, które </w:t>
      </w:r>
      <w:r w:rsidRPr="000121E8">
        <w:rPr>
          <w:rFonts w:ascii="Arial" w:hAnsi="Arial" w:cs="Arial"/>
          <w:b/>
          <w:color w:val="000000"/>
          <w:sz w:val="20"/>
          <w:szCs w:val="20"/>
          <w:lang w:eastAsia="pl-PL"/>
        </w:rPr>
        <w:t>nie mogą być ujawnione osobom trzecim</w:t>
      </w:r>
      <w:r w:rsidRPr="000121E8">
        <w:rPr>
          <w:rFonts w:ascii="Arial" w:hAnsi="Arial" w:cs="Arial"/>
          <w:color w:val="000000"/>
          <w:sz w:val="20"/>
          <w:szCs w:val="20"/>
          <w:lang w:eastAsia="pl-PL"/>
        </w:rPr>
        <w:t>,</w:t>
      </w:r>
    </w:p>
    <w:p w14:paraId="02D022C9" w14:textId="77777777" w:rsidR="008E4412" w:rsidRPr="000121E8" w:rsidRDefault="008E4412" w:rsidP="008E4412">
      <w:pPr>
        <w:spacing w:before="120" w:after="120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0121E8">
        <w:rPr>
          <w:rFonts w:ascii="Arial" w:hAnsi="Arial" w:cs="Arial"/>
          <w:color w:val="000000"/>
          <w:sz w:val="20"/>
          <w:szCs w:val="20"/>
          <w:lang w:eastAsia="pl-PL"/>
        </w:rPr>
        <w:t xml:space="preserve">Wykonawca w celu uzyskania od Zamawiającego poufnych informacji niezbędnych do prowadzenia praz związanych z postepowanie zakupowym jw., podpisze i przekaże Zamawiającemu poniższe </w:t>
      </w:r>
      <w:r w:rsidRPr="000121E8">
        <w:rPr>
          <w:rFonts w:ascii="Arial" w:hAnsi="Arial" w:cs="Arial"/>
          <w:b/>
          <w:color w:val="000000"/>
          <w:sz w:val="20"/>
          <w:szCs w:val="20"/>
          <w:lang w:eastAsia="pl-PL"/>
        </w:rPr>
        <w:t>Oświadczenie o zachowaniu poufności</w:t>
      </w:r>
      <w:r w:rsidRPr="000121E8">
        <w:rPr>
          <w:rFonts w:ascii="Arial" w:hAnsi="Arial" w:cs="Arial"/>
          <w:color w:val="000000"/>
          <w:sz w:val="20"/>
          <w:szCs w:val="20"/>
          <w:lang w:eastAsia="pl-PL"/>
        </w:rPr>
        <w:t xml:space="preserve">, zwane dalej </w:t>
      </w:r>
      <w:r w:rsidRPr="000121E8">
        <w:rPr>
          <w:rFonts w:ascii="Arial" w:hAnsi="Arial" w:cs="Arial"/>
          <w:i/>
          <w:color w:val="000000"/>
          <w:sz w:val="20"/>
          <w:szCs w:val="20"/>
          <w:lang w:eastAsia="pl-PL"/>
        </w:rPr>
        <w:t>„Oświadczeniem”.</w:t>
      </w:r>
    </w:p>
    <w:p w14:paraId="05D32EF9" w14:textId="77777777" w:rsidR="008E4412" w:rsidRPr="000121E8" w:rsidRDefault="008E4412" w:rsidP="008E4412">
      <w:pPr>
        <w:spacing w:before="120" w:after="120"/>
        <w:jc w:val="center"/>
        <w:rPr>
          <w:rFonts w:ascii="Arial" w:hAnsi="Arial" w:cs="Arial"/>
          <w:b/>
          <w:color w:val="000000"/>
          <w:lang w:eastAsia="pl-PL"/>
        </w:rPr>
      </w:pPr>
      <w:r w:rsidRPr="000121E8">
        <w:rPr>
          <w:rFonts w:ascii="Arial" w:hAnsi="Arial" w:cs="Arial"/>
          <w:b/>
          <w:color w:val="000000"/>
          <w:lang w:eastAsia="pl-PL"/>
        </w:rPr>
        <w:t>OŚWIADCZENIE</w:t>
      </w:r>
    </w:p>
    <w:p w14:paraId="11BDB18C" w14:textId="77777777" w:rsidR="008E4412" w:rsidRPr="000121E8" w:rsidRDefault="008E4412" w:rsidP="008E4412">
      <w:pPr>
        <w:spacing w:before="120" w:after="120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0121E8">
        <w:rPr>
          <w:rFonts w:ascii="Arial" w:hAnsi="Arial" w:cs="Arial"/>
          <w:color w:val="000000"/>
          <w:sz w:val="20"/>
          <w:szCs w:val="20"/>
          <w:lang w:eastAsia="pl-PL"/>
        </w:rPr>
        <w:t xml:space="preserve">Ja, niżej podpisany [●] uprawniony do reprezentacji [●] (dalej „WYKONAWCA”) </w:t>
      </w:r>
      <w:r w:rsidRPr="000121E8">
        <w:rPr>
          <w:rFonts w:ascii="Arial" w:hAnsi="Arial" w:cs="Arial"/>
          <w:b/>
          <w:color w:val="000000"/>
          <w:sz w:val="20"/>
          <w:szCs w:val="20"/>
          <w:lang w:eastAsia="pl-PL"/>
        </w:rPr>
        <w:t>zobowiązuję się do</w:t>
      </w:r>
      <w:r w:rsidRPr="000121E8">
        <w:rPr>
          <w:rFonts w:ascii="Arial" w:hAnsi="Arial" w:cs="Arial"/>
          <w:color w:val="000000"/>
          <w:sz w:val="20"/>
          <w:szCs w:val="20"/>
          <w:lang w:eastAsia="pl-PL"/>
        </w:rPr>
        <w:t>:</w:t>
      </w:r>
    </w:p>
    <w:p w14:paraId="3550FCFA" w14:textId="77777777" w:rsidR="008E4412" w:rsidRPr="000121E8" w:rsidRDefault="008E4412" w:rsidP="008E4412">
      <w:pPr>
        <w:tabs>
          <w:tab w:val="left" w:pos="540"/>
        </w:tabs>
        <w:spacing w:before="120" w:after="120"/>
        <w:jc w:val="both"/>
        <w:rPr>
          <w:rFonts w:ascii="Arial" w:eastAsia="Calibri" w:hAnsi="Arial" w:cs="Arial"/>
          <w:sz w:val="20"/>
          <w:szCs w:val="20"/>
        </w:rPr>
      </w:pPr>
      <w:r w:rsidRPr="000121E8">
        <w:rPr>
          <w:rFonts w:ascii="Arial" w:eastAsia="Calibri" w:hAnsi="Arial" w:cs="Arial"/>
          <w:sz w:val="20"/>
          <w:szCs w:val="20"/>
        </w:rPr>
        <w:t xml:space="preserve">zachowania w tajemnicy wszelkich informacji, do których mam lub będę miał(-a) dostęp w związku z realizacją zadań na rzecz </w:t>
      </w:r>
      <w:proofErr w:type="spellStart"/>
      <w:r>
        <w:rPr>
          <w:rFonts w:ascii="Arial" w:eastAsia="Calibri" w:hAnsi="Arial" w:cs="Arial"/>
          <w:sz w:val="20"/>
          <w:szCs w:val="20"/>
        </w:rPr>
        <w:t>myORLEN</w:t>
      </w:r>
      <w:proofErr w:type="spellEnd"/>
      <w:r w:rsidRPr="000121E8">
        <w:rPr>
          <w:rFonts w:ascii="Arial" w:eastAsia="Calibri" w:hAnsi="Arial" w:cs="Arial"/>
          <w:sz w:val="20"/>
          <w:szCs w:val="20"/>
        </w:rPr>
        <w:t xml:space="preserve"> sp. z o.o., chyba że informacje te są lub staną się powszechnie dostępne bez mojego udziału.</w:t>
      </w:r>
      <w:r w:rsidRPr="000121E8">
        <w:rPr>
          <w:rFonts w:ascii="Arial" w:eastAsia="Calibri" w:hAnsi="Arial" w:cs="Arial"/>
          <w:sz w:val="20"/>
          <w:szCs w:val="20"/>
        </w:rPr>
        <w:br/>
      </w:r>
      <w:r w:rsidRPr="000121E8">
        <w:rPr>
          <w:rFonts w:ascii="Arial" w:eastAsia="Calibri" w:hAnsi="Arial" w:cs="Arial"/>
          <w:sz w:val="20"/>
          <w:szCs w:val="20"/>
          <w:u w:val="single"/>
        </w:rPr>
        <w:t>Oświadczam, że:</w:t>
      </w:r>
    </w:p>
    <w:p w14:paraId="7F05C517" w14:textId="77777777" w:rsidR="008E4412" w:rsidRPr="000121E8" w:rsidRDefault="008E4412" w:rsidP="008E4412">
      <w:pPr>
        <w:numPr>
          <w:ilvl w:val="0"/>
          <w:numId w:val="112"/>
        </w:numPr>
        <w:spacing w:before="120" w:after="120"/>
        <w:ind w:left="425" w:hanging="425"/>
        <w:jc w:val="both"/>
        <w:rPr>
          <w:rFonts w:ascii="Arial" w:eastAsia="Calibri" w:hAnsi="Arial" w:cs="Arial"/>
          <w:sz w:val="20"/>
          <w:szCs w:val="20"/>
        </w:rPr>
      </w:pPr>
      <w:r w:rsidRPr="000121E8">
        <w:rPr>
          <w:rFonts w:ascii="Arial" w:eastAsia="Calibri" w:hAnsi="Arial" w:cs="Arial"/>
          <w:sz w:val="20"/>
          <w:szCs w:val="20"/>
        </w:rPr>
        <w:t xml:space="preserve">nie będę ujawniał(-a) ani wykorzystywał(-a) w celach nie związanych z realizacją postępowania zakupowego i bez uprzedniej pisemnej zgody </w:t>
      </w:r>
      <w:proofErr w:type="spellStart"/>
      <w:r>
        <w:rPr>
          <w:rFonts w:ascii="Arial" w:eastAsia="Calibri" w:hAnsi="Arial" w:cs="Arial"/>
          <w:sz w:val="20"/>
          <w:szCs w:val="20"/>
        </w:rPr>
        <w:t>myORLEN</w:t>
      </w:r>
      <w:proofErr w:type="spellEnd"/>
      <w:r w:rsidRPr="000121E8">
        <w:rPr>
          <w:rFonts w:ascii="Arial" w:eastAsia="Calibri" w:hAnsi="Arial" w:cs="Arial"/>
          <w:sz w:val="20"/>
          <w:szCs w:val="20"/>
        </w:rPr>
        <w:t xml:space="preserve"> sp. z o.o., żadnych informacji stanowiących tajemnicę Spółki, w rozumieniu ustawy z dnia 16 kwietnia 1993r. o zwalczaniu nieuczciwej konkurencji (j.t.: Dz. U. z 2003 r., Nr 153, poz. 1503 z </w:t>
      </w:r>
      <w:proofErr w:type="spellStart"/>
      <w:r w:rsidRPr="000121E8">
        <w:rPr>
          <w:rFonts w:ascii="Arial" w:eastAsia="Calibri" w:hAnsi="Arial" w:cs="Arial"/>
          <w:sz w:val="20"/>
          <w:szCs w:val="20"/>
        </w:rPr>
        <w:t>późn</w:t>
      </w:r>
      <w:proofErr w:type="spellEnd"/>
      <w:r w:rsidRPr="000121E8">
        <w:rPr>
          <w:rFonts w:ascii="Arial" w:eastAsia="Calibri" w:hAnsi="Arial" w:cs="Arial"/>
          <w:sz w:val="20"/>
          <w:szCs w:val="20"/>
        </w:rPr>
        <w:t>. zm.),</w:t>
      </w:r>
    </w:p>
    <w:p w14:paraId="1B6709BE" w14:textId="77777777" w:rsidR="008E4412" w:rsidRPr="000121E8" w:rsidRDefault="008E4412" w:rsidP="008E4412">
      <w:pPr>
        <w:numPr>
          <w:ilvl w:val="0"/>
          <w:numId w:val="112"/>
        </w:numPr>
        <w:spacing w:before="120" w:after="120"/>
        <w:ind w:left="425" w:hanging="425"/>
        <w:jc w:val="both"/>
        <w:rPr>
          <w:rFonts w:ascii="Arial" w:eastAsia="Calibri" w:hAnsi="Arial" w:cs="Arial"/>
          <w:sz w:val="20"/>
          <w:szCs w:val="20"/>
        </w:rPr>
      </w:pPr>
      <w:r w:rsidRPr="000121E8">
        <w:rPr>
          <w:rFonts w:ascii="Arial" w:eastAsia="Calibri" w:hAnsi="Arial" w:cs="Arial"/>
          <w:sz w:val="20"/>
          <w:szCs w:val="20"/>
        </w:rPr>
        <w:t xml:space="preserve">w przypadku naruszenia niniejszego oświadczenia poniosę wobec </w:t>
      </w:r>
      <w:proofErr w:type="spellStart"/>
      <w:r>
        <w:rPr>
          <w:rFonts w:ascii="Arial" w:eastAsia="Calibri" w:hAnsi="Arial" w:cs="Arial"/>
          <w:sz w:val="20"/>
          <w:szCs w:val="20"/>
        </w:rPr>
        <w:t>myORLEN</w:t>
      </w:r>
      <w:proofErr w:type="spellEnd"/>
      <w:r>
        <w:rPr>
          <w:rFonts w:ascii="Arial" w:eastAsia="Calibri" w:hAnsi="Arial" w:cs="Arial"/>
          <w:sz w:val="20"/>
          <w:szCs w:val="20"/>
        </w:rPr>
        <w:t xml:space="preserve"> </w:t>
      </w:r>
      <w:r w:rsidRPr="000121E8">
        <w:rPr>
          <w:rFonts w:ascii="Arial" w:eastAsia="Calibri" w:hAnsi="Arial" w:cs="Arial"/>
          <w:sz w:val="20"/>
          <w:szCs w:val="20"/>
        </w:rPr>
        <w:t>sp. z o.o. pełną odpowiedzialność (w tym finansową),</w:t>
      </w:r>
    </w:p>
    <w:p w14:paraId="5AED7BFD" w14:textId="77777777" w:rsidR="008E4412" w:rsidRPr="000121E8" w:rsidRDefault="008E4412" w:rsidP="008E4412">
      <w:pPr>
        <w:numPr>
          <w:ilvl w:val="0"/>
          <w:numId w:val="112"/>
        </w:numPr>
        <w:spacing w:before="120" w:after="120"/>
        <w:ind w:left="425" w:hanging="425"/>
        <w:jc w:val="both"/>
        <w:rPr>
          <w:rFonts w:ascii="Arial" w:eastAsia="Calibri" w:hAnsi="Arial" w:cs="Arial"/>
          <w:i/>
          <w:sz w:val="20"/>
          <w:szCs w:val="20"/>
        </w:rPr>
      </w:pPr>
      <w:r w:rsidRPr="000121E8">
        <w:rPr>
          <w:rFonts w:ascii="Arial" w:eastAsia="Calibri" w:hAnsi="Arial" w:cs="Arial"/>
          <w:sz w:val="20"/>
          <w:szCs w:val="20"/>
        </w:rPr>
        <w:t>jest mi znana treść i rozumiem znaczenie art. 266 § 1 kodeksu karnego, zgodnie z którym: „</w:t>
      </w:r>
      <w:r w:rsidRPr="000121E8">
        <w:rPr>
          <w:rFonts w:ascii="Arial" w:eastAsia="Calibri" w:hAnsi="Arial" w:cs="Arial"/>
          <w:i/>
          <w:sz w:val="20"/>
          <w:szCs w:val="20"/>
        </w:rPr>
        <w:t>Kto wbrew przepisom ustawy lub przyjętemu na siebie zobowiązaniu ujawnia lub wykorzystuje informację, z którą zapoznał się w związku z pełnioną funkcją, wykonywaną pracą, działalnością publiczną, społeczną, gospodarczą lub naukową, podlega grzywnie, karze ograniczenia wolności albo pozbawienia wolności do lat 2”.</w:t>
      </w:r>
    </w:p>
    <w:p w14:paraId="63BA7B10" w14:textId="77777777" w:rsidR="008E4412" w:rsidRPr="000121E8" w:rsidRDefault="008E4412" w:rsidP="008E4412">
      <w:pPr>
        <w:tabs>
          <w:tab w:val="left" w:pos="540"/>
        </w:tabs>
        <w:spacing w:before="120" w:after="120"/>
        <w:jc w:val="both"/>
        <w:rPr>
          <w:rFonts w:ascii="Arial" w:eastAsia="Calibri" w:hAnsi="Arial" w:cs="Arial"/>
          <w:sz w:val="20"/>
          <w:szCs w:val="20"/>
        </w:rPr>
      </w:pPr>
      <w:r w:rsidRPr="000121E8">
        <w:rPr>
          <w:rFonts w:ascii="Arial" w:eastAsia="Calibri" w:hAnsi="Arial" w:cs="Arial"/>
          <w:sz w:val="20"/>
          <w:szCs w:val="20"/>
        </w:rPr>
        <w:t xml:space="preserve">Jestem świadomy(-a), że niniejsze oświadczenie o zachowaniu poufności obowiązuje mnie również                  po ustaniu stosunku prawnego łączącego mnie z </w:t>
      </w:r>
      <w:proofErr w:type="spellStart"/>
      <w:r>
        <w:rPr>
          <w:rFonts w:ascii="Arial" w:eastAsia="Calibri" w:hAnsi="Arial" w:cs="Arial"/>
          <w:sz w:val="20"/>
          <w:szCs w:val="20"/>
        </w:rPr>
        <w:t>myORLEN</w:t>
      </w:r>
      <w:proofErr w:type="spellEnd"/>
      <w:r w:rsidRPr="000121E8">
        <w:rPr>
          <w:rFonts w:ascii="Arial" w:eastAsia="Calibri" w:hAnsi="Arial" w:cs="Arial"/>
          <w:sz w:val="20"/>
          <w:szCs w:val="20"/>
        </w:rPr>
        <w:t xml:space="preserve"> sp. z o.o. 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2"/>
        <w:gridCol w:w="4007"/>
        <w:gridCol w:w="2980"/>
        <w:gridCol w:w="1743"/>
      </w:tblGrid>
      <w:tr w:rsidR="008E4412" w:rsidRPr="000121E8" w14:paraId="40171351" w14:textId="77777777" w:rsidTr="00A44023">
        <w:trPr>
          <w:cantSplit/>
          <w:trHeight w:val="703"/>
          <w:jc w:val="center"/>
        </w:trPr>
        <w:tc>
          <w:tcPr>
            <w:tcW w:w="307" w:type="pct"/>
            <w:shd w:val="clear" w:color="auto" w:fill="FFFFFF" w:themeFill="background1"/>
            <w:vAlign w:val="center"/>
          </w:tcPr>
          <w:p w14:paraId="04101312" w14:textId="77777777" w:rsidR="008E4412" w:rsidRPr="000121E8" w:rsidRDefault="008E4412" w:rsidP="00A44023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0121E8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2154" w:type="pct"/>
            <w:shd w:val="clear" w:color="auto" w:fill="FFFFFF" w:themeFill="background1"/>
            <w:vAlign w:val="center"/>
          </w:tcPr>
          <w:p w14:paraId="77B84F7C" w14:textId="77777777" w:rsidR="008E4412" w:rsidRPr="000121E8" w:rsidRDefault="008E4412" w:rsidP="00A44023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0121E8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Nazwisko i imię osoby (osób) uprawnionej(</w:t>
            </w:r>
            <w:proofErr w:type="spellStart"/>
            <w:r w:rsidRPr="000121E8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ych</w:t>
            </w:r>
            <w:proofErr w:type="spellEnd"/>
            <w:r w:rsidRPr="000121E8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) do występowania w obrocie prawnym lub posiadającej (</w:t>
            </w:r>
            <w:proofErr w:type="spellStart"/>
            <w:r w:rsidRPr="000121E8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ych</w:t>
            </w:r>
            <w:proofErr w:type="spellEnd"/>
            <w:r w:rsidRPr="000121E8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) pełnomocnictwo</w:t>
            </w:r>
          </w:p>
        </w:tc>
        <w:tc>
          <w:tcPr>
            <w:tcW w:w="1602" w:type="pct"/>
            <w:shd w:val="clear" w:color="auto" w:fill="FFFFFF" w:themeFill="background1"/>
            <w:vAlign w:val="center"/>
          </w:tcPr>
          <w:p w14:paraId="74CE3FDB" w14:textId="77777777" w:rsidR="008E4412" w:rsidRPr="000121E8" w:rsidRDefault="008E4412" w:rsidP="00A44023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0121E8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Podpis(y) osoby(osób) uprawnionej (</w:t>
            </w:r>
            <w:proofErr w:type="spellStart"/>
            <w:r w:rsidRPr="000121E8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ych</w:t>
            </w:r>
            <w:proofErr w:type="spellEnd"/>
            <w:r w:rsidRPr="000121E8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937" w:type="pct"/>
            <w:shd w:val="clear" w:color="auto" w:fill="FFFFFF" w:themeFill="background1"/>
            <w:vAlign w:val="center"/>
          </w:tcPr>
          <w:p w14:paraId="27749F7C" w14:textId="77777777" w:rsidR="008E4412" w:rsidRPr="000121E8" w:rsidRDefault="008E4412" w:rsidP="00A44023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0121E8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 xml:space="preserve">Miejscowość </w:t>
            </w:r>
            <w:r w:rsidRPr="000121E8">
              <w:rPr>
                <w:rFonts w:ascii="Arial" w:eastAsia="Calibri" w:hAnsi="Arial" w:cs="Arial"/>
                <w:b/>
                <w:bCs/>
                <w:sz w:val="16"/>
                <w:szCs w:val="16"/>
              </w:rPr>
              <w:br/>
              <w:t>i data</w:t>
            </w:r>
          </w:p>
        </w:tc>
      </w:tr>
      <w:tr w:rsidR="008E4412" w:rsidRPr="000121E8" w14:paraId="6FC0B966" w14:textId="77777777" w:rsidTr="00A44023">
        <w:trPr>
          <w:cantSplit/>
          <w:trHeight w:val="359"/>
          <w:jc w:val="center"/>
        </w:trPr>
        <w:tc>
          <w:tcPr>
            <w:tcW w:w="307" w:type="pct"/>
          </w:tcPr>
          <w:p w14:paraId="504CD7E7" w14:textId="77777777" w:rsidR="008E4412" w:rsidRPr="000121E8" w:rsidRDefault="008E4412" w:rsidP="00A44023">
            <w:pPr>
              <w:spacing w:after="0" w:line="240" w:lineRule="auto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2154" w:type="pct"/>
          </w:tcPr>
          <w:p w14:paraId="2F038BB7" w14:textId="77777777" w:rsidR="008E4412" w:rsidRPr="000121E8" w:rsidRDefault="008E4412" w:rsidP="00A44023">
            <w:pPr>
              <w:spacing w:after="0" w:line="240" w:lineRule="auto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  <w:p w14:paraId="3613BA4E" w14:textId="77777777" w:rsidR="008E4412" w:rsidRPr="000121E8" w:rsidRDefault="008E4412" w:rsidP="00A44023">
            <w:pPr>
              <w:spacing w:after="0" w:line="240" w:lineRule="auto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  <w:p w14:paraId="2DDF1F79" w14:textId="77777777" w:rsidR="008E4412" w:rsidRPr="000121E8" w:rsidRDefault="008E4412" w:rsidP="00A44023">
            <w:pPr>
              <w:spacing w:after="0" w:line="240" w:lineRule="auto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1602" w:type="pct"/>
          </w:tcPr>
          <w:p w14:paraId="63C73654" w14:textId="77777777" w:rsidR="008E4412" w:rsidRPr="000121E8" w:rsidRDefault="008E4412" w:rsidP="00A44023">
            <w:pPr>
              <w:spacing w:after="0" w:line="240" w:lineRule="auto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937" w:type="pct"/>
          </w:tcPr>
          <w:p w14:paraId="6C7C1865" w14:textId="77777777" w:rsidR="008E4412" w:rsidRPr="000121E8" w:rsidRDefault="008E4412" w:rsidP="00A44023">
            <w:pPr>
              <w:spacing w:after="0" w:line="240" w:lineRule="auto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</w:tr>
    </w:tbl>
    <w:p w14:paraId="6F6DA3F3" w14:textId="29D77E8F" w:rsidR="008E4412" w:rsidRPr="00221635" w:rsidRDefault="008E4412" w:rsidP="008E4412">
      <w:pPr>
        <w:suppressAutoHyphens/>
        <w:spacing w:after="60" w:line="259" w:lineRule="auto"/>
        <w:contextualSpacing/>
        <w:jc w:val="both"/>
        <w:rPr>
          <w:rFonts w:ascii="Arial" w:hAnsi="Arial" w:cs="Arial"/>
          <w:b/>
          <w:sz w:val="20"/>
          <w:szCs w:val="20"/>
        </w:rPr>
      </w:pPr>
    </w:p>
    <w:sectPr w:rsidR="008E4412" w:rsidRPr="00221635" w:rsidSect="00CA3340">
      <w:headerReference w:type="default" r:id="rId8"/>
      <w:footerReference w:type="default" r:id="rId9"/>
      <w:pgSz w:w="11920" w:h="16840"/>
      <w:pgMar w:top="1304" w:right="1304" w:bottom="1304" w:left="1304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90395E" w14:textId="77777777" w:rsidR="00B44147" w:rsidRDefault="00B44147" w:rsidP="002A226A">
      <w:pPr>
        <w:spacing w:after="0" w:line="240" w:lineRule="auto"/>
      </w:pPr>
      <w:r>
        <w:separator/>
      </w:r>
    </w:p>
  </w:endnote>
  <w:endnote w:type="continuationSeparator" w:id="0">
    <w:p w14:paraId="37B972C2" w14:textId="77777777" w:rsidR="00B44147" w:rsidRDefault="00B44147" w:rsidP="002A22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F9DFFFFF" w:usb2="0000007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ms Rmn P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altName w:val="Segoe Script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Impact">
    <w:panose1 w:val="020B0806030902050204"/>
    <w:charset w:val="EE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Gill Alt OnePl MT">
    <w:altName w:val="Times New Roman"/>
    <w:charset w:val="00"/>
    <w:family w:val="auto"/>
    <w:pitch w:val="variable"/>
  </w:font>
  <w:font w:name="StarSymbol">
    <w:altName w:val="Arial Unicode MS"/>
    <w:charset w:val="8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49AB33" w14:textId="24402157" w:rsidR="00B44147" w:rsidRPr="0078415B" w:rsidRDefault="00B44147" w:rsidP="00F122D6">
    <w:pPr>
      <w:pStyle w:val="Stopka"/>
      <w:jc w:val="center"/>
      <w:rPr>
        <w:rFonts w:ascii="Arial" w:hAnsi="Arial" w:cs="Arial"/>
        <w:sz w:val="16"/>
        <w:szCs w:val="16"/>
      </w:rPr>
    </w:pPr>
  </w:p>
  <w:p w14:paraId="79E28460" w14:textId="77777777" w:rsidR="00B44147" w:rsidRDefault="00B4414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0CF570" w14:textId="77777777" w:rsidR="00B44147" w:rsidRDefault="00B44147" w:rsidP="002A226A">
      <w:pPr>
        <w:spacing w:after="0" w:line="240" w:lineRule="auto"/>
      </w:pPr>
      <w:r>
        <w:separator/>
      </w:r>
    </w:p>
  </w:footnote>
  <w:footnote w:type="continuationSeparator" w:id="0">
    <w:p w14:paraId="4C050884" w14:textId="77777777" w:rsidR="00B44147" w:rsidRDefault="00B44147" w:rsidP="002A22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BD38D3" w14:textId="5AF45FB0" w:rsidR="00B44147" w:rsidRDefault="00B44147" w:rsidP="00693840">
    <w:pPr>
      <w:autoSpaceDE w:val="0"/>
      <w:autoSpaceDN w:val="0"/>
      <w:adjustRightInd w:val="0"/>
      <w:spacing w:after="0" w:line="240" w:lineRule="auto"/>
      <w:ind w:left="142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2689"/>
        </w:tabs>
        <w:ind w:left="2689" w:hanging="360"/>
      </w:p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4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049"/>
        </w:tabs>
        <w:ind w:left="3049" w:hanging="360"/>
      </w:pPr>
    </w:lvl>
  </w:abstractNum>
  <w:abstractNum w:abstractNumId="3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)"/>
      <w:lvlJc w:val="left"/>
      <w:pPr>
        <w:tabs>
          <w:tab w:val="num" w:pos="1785"/>
        </w:tabs>
        <w:ind w:left="1785" w:hanging="705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9"/>
    <w:multiLevelType w:val="multilevel"/>
    <w:tmpl w:val="00000009"/>
    <w:name w:val="WW8Num9"/>
    <w:lvl w:ilvl="0">
      <w:start w:val="2"/>
      <w:numFmt w:val="decimal"/>
      <w:lvlText w:val="%1."/>
      <w:lvlJc w:val="left"/>
      <w:pPr>
        <w:tabs>
          <w:tab w:val="num" w:pos="2340"/>
        </w:tabs>
        <w:ind w:left="2340" w:hanging="360"/>
      </w:pPr>
    </w:lvl>
    <w:lvl w:ilvl="1">
      <w:start w:val="1"/>
      <w:numFmt w:val="decimal"/>
      <w:lvlText w:val="%2)"/>
      <w:lvlJc w:val="left"/>
      <w:pPr>
        <w:tabs>
          <w:tab w:val="num" w:pos="1455"/>
        </w:tabs>
        <w:ind w:left="1455" w:hanging="375"/>
      </w:pPr>
    </w:lvl>
    <w:lvl w:ilvl="2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0B"/>
    <w:multiLevelType w:val="multilevel"/>
    <w:tmpl w:val="953CA71C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70"/>
        </w:tabs>
        <w:ind w:left="107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1418"/>
        </w:tabs>
        <w:ind w:left="1418" w:hanging="360"/>
      </w:pPr>
    </w:lvl>
    <w:lvl w:ilvl="1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</w:lvl>
  </w:abstractNum>
  <w:abstractNum w:abstractNumId="8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19B53CC"/>
    <w:multiLevelType w:val="multilevel"/>
    <w:tmpl w:val="D75690C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FFFFFF"/>
      </w:rPr>
    </w:lvl>
    <w:lvl w:ilvl="1">
      <w:start w:val="3"/>
      <w:numFmt w:val="decimal"/>
      <w:lvlText w:val="%2."/>
      <w:lvlJc w:val="left"/>
      <w:pPr>
        <w:ind w:left="850" w:hanging="424"/>
      </w:pPr>
      <w:rPr>
        <w:rFonts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ind w:left="2501" w:hanging="1224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043F22A4"/>
    <w:multiLevelType w:val="hybridMultilevel"/>
    <w:tmpl w:val="6A1E79DA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045316BB"/>
    <w:multiLevelType w:val="multilevel"/>
    <w:tmpl w:val="73A864A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2" w15:restartNumberingAfterBreak="0">
    <w:nsid w:val="059B40C0"/>
    <w:multiLevelType w:val="hybridMultilevel"/>
    <w:tmpl w:val="8C4E31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2D01C3"/>
    <w:multiLevelType w:val="hybridMultilevel"/>
    <w:tmpl w:val="08261D1A"/>
    <w:name w:val="WW8Num532"/>
    <w:lvl w:ilvl="0" w:tplc="06BA7AC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DA691E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7352817"/>
    <w:multiLevelType w:val="hybridMultilevel"/>
    <w:tmpl w:val="653668C6"/>
    <w:name w:val="WW8Num62"/>
    <w:lvl w:ilvl="0" w:tplc="00000021">
      <w:start w:val="1"/>
      <w:numFmt w:val="decimal"/>
      <w:lvlText w:val="%1."/>
      <w:lvlJc w:val="left"/>
      <w:pPr>
        <w:tabs>
          <w:tab w:val="num" w:pos="720"/>
        </w:tabs>
        <w:ind w:left="720" w:firstLine="0"/>
      </w:pPr>
    </w:lvl>
    <w:lvl w:ilvl="1" w:tplc="0000000D">
      <w:start w:val="1"/>
      <w:numFmt w:val="decimal"/>
      <w:lvlText w:val="%2)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 w15:restartNumberingAfterBreak="0">
    <w:nsid w:val="09150ACC"/>
    <w:multiLevelType w:val="multilevel"/>
    <w:tmpl w:val="DE3888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74" w:hanging="432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780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09FB00E1"/>
    <w:multiLevelType w:val="hybridMultilevel"/>
    <w:tmpl w:val="71D44102"/>
    <w:lvl w:ilvl="0" w:tplc="E5CAFA7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0B5B545E"/>
    <w:multiLevelType w:val="multilevel"/>
    <w:tmpl w:val="1068E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8" w15:restartNumberingAfterBreak="0">
    <w:nsid w:val="10937B55"/>
    <w:multiLevelType w:val="hybridMultilevel"/>
    <w:tmpl w:val="863C25E8"/>
    <w:lvl w:ilvl="0" w:tplc="95A2D75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0B94ABB"/>
    <w:multiLevelType w:val="hybridMultilevel"/>
    <w:tmpl w:val="22C661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16A423B"/>
    <w:multiLevelType w:val="multilevel"/>
    <w:tmpl w:val="809ECD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2."/>
      <w:lvlJc w:val="left"/>
      <w:pPr>
        <w:ind w:left="574" w:hanging="432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780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11E65D9F"/>
    <w:multiLevelType w:val="multilevel"/>
    <w:tmpl w:val="73A864A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22" w15:restartNumberingAfterBreak="0">
    <w:nsid w:val="1370633B"/>
    <w:multiLevelType w:val="multilevel"/>
    <w:tmpl w:val="DFB82A1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2."/>
      <w:lvlJc w:val="left"/>
      <w:pPr>
        <w:ind w:left="574" w:hanging="432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780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2"/>
      <w:numFmt w:val="decimal"/>
      <w:lvlText w:val="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13B7140E"/>
    <w:multiLevelType w:val="multilevel"/>
    <w:tmpl w:val="2A16F2EC"/>
    <w:lvl w:ilvl="0">
      <w:start w:val="1"/>
      <w:numFmt w:val="decimal"/>
      <w:lvlText w:val="%1."/>
      <w:lvlJc w:val="left"/>
      <w:pPr>
        <w:ind w:left="546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3)"/>
      <w:lvlJc w:val="left"/>
      <w:pPr>
        <w:ind w:left="1781" w:hanging="504"/>
      </w:pPr>
      <w:rPr>
        <w:rFonts w:ascii="Arial" w:eastAsia="Arial Unicode MS" w:hAnsi="Arial" w:cs="Arial"/>
        <w:b w:val="0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3059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160C78D6"/>
    <w:multiLevelType w:val="hybridMultilevel"/>
    <w:tmpl w:val="1178A62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197D1632"/>
    <w:multiLevelType w:val="hybridMultilevel"/>
    <w:tmpl w:val="37760DF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1A6624F6">
      <w:start w:val="1"/>
      <w:numFmt w:val="lowerLetter"/>
      <w:lvlText w:val="%2)"/>
      <w:lvlJc w:val="left"/>
      <w:pPr>
        <w:ind w:left="180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1A9F6F97"/>
    <w:multiLevelType w:val="multilevel"/>
    <w:tmpl w:val="2AA45FC4"/>
    <w:lvl w:ilvl="0">
      <w:start w:val="1"/>
      <w:numFmt w:val="decimal"/>
      <w:lvlText w:val="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ind w:left="927" w:hanging="360"/>
      </w:p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1C24442F"/>
    <w:multiLevelType w:val="hybridMultilevel"/>
    <w:tmpl w:val="C72A125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CE23B7E"/>
    <w:multiLevelType w:val="multilevel"/>
    <w:tmpl w:val="43EE59BE"/>
    <w:lvl w:ilvl="0">
      <w:start w:val="1"/>
      <w:numFmt w:val="decimal"/>
      <w:lvlRestart w:val="0"/>
      <w:pStyle w:val="H1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pStyle w:val="H3"/>
      <w:lvlText w:val="%3."/>
      <w:lvlJc w:val="left"/>
      <w:pPr>
        <w:tabs>
          <w:tab w:val="num" w:pos="850"/>
        </w:tabs>
        <w:ind w:left="1417" w:hanging="850"/>
      </w:pPr>
      <w:rPr>
        <w:rFonts w:ascii="Calibri" w:eastAsia="Times New Roman" w:hAnsi="Calibri" w:cs="Times New Roman"/>
        <w:b w:val="0"/>
      </w:rPr>
    </w:lvl>
    <w:lvl w:ilvl="3">
      <w:start w:val="1"/>
      <w:numFmt w:val="decimal"/>
      <w:pStyle w:val="H4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pStyle w:val="H5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pStyle w:val="H6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pStyle w:val="H7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1D0F100F"/>
    <w:multiLevelType w:val="hybridMultilevel"/>
    <w:tmpl w:val="9FCCFED2"/>
    <w:lvl w:ilvl="0" w:tplc="7F0C82AA">
      <w:start w:val="1"/>
      <w:numFmt w:val="decimal"/>
      <w:lvlText w:val="%1)"/>
      <w:lvlJc w:val="left"/>
      <w:pPr>
        <w:ind w:left="968" w:hanging="425"/>
      </w:pPr>
      <w:rPr>
        <w:rFonts w:ascii="Arial" w:eastAsia="Arial" w:hAnsi="Arial" w:cs="Arial" w:hint="default"/>
        <w:spacing w:val="-1"/>
        <w:w w:val="100"/>
        <w:sz w:val="20"/>
        <w:szCs w:val="20"/>
        <w:lang w:val="pl-PL" w:eastAsia="pl-PL" w:bidi="pl-P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05E7D7D"/>
    <w:multiLevelType w:val="hybridMultilevel"/>
    <w:tmpl w:val="93361D34"/>
    <w:lvl w:ilvl="0" w:tplc="B892609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0633A2D"/>
    <w:multiLevelType w:val="hybridMultilevel"/>
    <w:tmpl w:val="5762BA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0A927DC"/>
    <w:multiLevelType w:val="multilevel"/>
    <w:tmpl w:val="73A864A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33" w15:restartNumberingAfterBreak="0">
    <w:nsid w:val="22B23511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4" w15:restartNumberingAfterBreak="0">
    <w:nsid w:val="22FB30D9"/>
    <w:multiLevelType w:val="multilevel"/>
    <w:tmpl w:val="A45CCE1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b w:val="0"/>
      </w:rPr>
    </w:lvl>
    <w:lvl w:ilvl="2">
      <w:start w:val="1"/>
      <w:numFmt w:val="decimal"/>
      <w:lvlText w:val="%3)"/>
      <w:lvlJc w:val="left"/>
      <w:pPr>
        <w:ind w:left="927" w:hanging="360"/>
      </w:p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241612E2"/>
    <w:multiLevelType w:val="hybridMultilevel"/>
    <w:tmpl w:val="4F12DE74"/>
    <w:styleLink w:val="Styl11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25BE59CA">
      <w:start w:val="1"/>
      <w:numFmt w:val="decimal"/>
      <w:lvlText w:val="%2."/>
      <w:lvlJc w:val="left"/>
      <w:pPr>
        <w:ind w:left="186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 w15:restartNumberingAfterBreak="0">
    <w:nsid w:val="24644593"/>
    <w:multiLevelType w:val="hybridMultilevel"/>
    <w:tmpl w:val="DF8A50A8"/>
    <w:lvl w:ilvl="0" w:tplc="D0E47148">
      <w:start w:val="1"/>
      <w:numFmt w:val="decimal"/>
      <w:lvlText w:val="%1)"/>
      <w:lvlJc w:val="left"/>
      <w:pPr>
        <w:ind w:left="786" w:hanging="360"/>
      </w:pPr>
      <w:rPr>
        <w:rFonts w:hint="default"/>
        <w:lang w:val="pl-PL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 w15:restartNumberingAfterBreak="0">
    <w:nsid w:val="2563030B"/>
    <w:multiLevelType w:val="hybridMultilevel"/>
    <w:tmpl w:val="82A0AF32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56669F0"/>
    <w:multiLevelType w:val="hybridMultilevel"/>
    <w:tmpl w:val="9FBC804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9" w15:restartNumberingAfterBreak="0">
    <w:nsid w:val="26FD5EB9"/>
    <w:multiLevelType w:val="multilevel"/>
    <w:tmpl w:val="713206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2."/>
      <w:lvlJc w:val="left"/>
      <w:pPr>
        <w:ind w:left="1506" w:hanging="360"/>
      </w:pPr>
      <w:rPr>
        <w:rFonts w:ascii="Arial" w:eastAsia="Times New Roman" w:hAnsi="Arial" w:cs="Arial" w:hint="default"/>
        <w:b w:val="0"/>
      </w:rPr>
    </w:lvl>
    <w:lvl w:ilvl="2">
      <w:start w:val="1"/>
      <w:numFmt w:val="decimal"/>
      <w:lvlText w:val="%3)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58" w:hanging="72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68" w:hanging="1800"/>
      </w:pPr>
      <w:rPr>
        <w:rFonts w:hint="default"/>
      </w:rPr>
    </w:lvl>
  </w:abstractNum>
  <w:abstractNum w:abstractNumId="40" w15:restartNumberingAfterBreak="0">
    <w:nsid w:val="27B21302"/>
    <w:multiLevelType w:val="multilevel"/>
    <w:tmpl w:val="B75E2A4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2."/>
      <w:lvlJc w:val="left"/>
      <w:pPr>
        <w:ind w:left="574" w:hanging="432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780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2AAB1735"/>
    <w:multiLevelType w:val="hybridMultilevel"/>
    <w:tmpl w:val="BAC230D8"/>
    <w:lvl w:ilvl="0" w:tplc="822A15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B6878DB"/>
    <w:multiLevelType w:val="multilevel"/>
    <w:tmpl w:val="73A864A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43" w15:restartNumberingAfterBreak="0">
    <w:nsid w:val="2CBD1BFD"/>
    <w:multiLevelType w:val="hybridMultilevel"/>
    <w:tmpl w:val="F84649B0"/>
    <w:name w:val="WW8Num323"/>
    <w:lvl w:ilvl="0" w:tplc="00000021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2D3A418D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5" w15:restartNumberingAfterBreak="0">
    <w:nsid w:val="2EA7761A"/>
    <w:multiLevelType w:val="hybridMultilevel"/>
    <w:tmpl w:val="58900662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B4EAF95C">
      <w:start w:val="1"/>
      <w:numFmt w:val="decimal"/>
      <w:lvlText w:val="%2)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46" w15:restartNumberingAfterBreak="0">
    <w:nsid w:val="32082318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7" w15:restartNumberingAfterBreak="0">
    <w:nsid w:val="326465D3"/>
    <w:multiLevelType w:val="multilevel"/>
    <w:tmpl w:val="1068E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8" w15:restartNumberingAfterBreak="0">
    <w:nsid w:val="35182241"/>
    <w:multiLevelType w:val="hybridMultilevel"/>
    <w:tmpl w:val="9FBC804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9" w15:restartNumberingAfterBreak="0">
    <w:nsid w:val="35570C93"/>
    <w:multiLevelType w:val="multilevel"/>
    <w:tmpl w:val="B4304D5A"/>
    <w:lvl w:ilvl="0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  <w:b/>
        <w:bCs/>
        <w:color w:val="FFFFFF"/>
        <w:sz w:val="22"/>
        <w:szCs w:val="22"/>
        <w:u w:val="none"/>
      </w:rPr>
    </w:lvl>
    <w:lvl w:ilvl="1">
      <w:start w:val="1"/>
      <w:numFmt w:val="decimal"/>
      <w:lvlText w:val="2.%2."/>
      <w:lvlJc w:val="left"/>
      <w:pPr>
        <w:ind w:left="858" w:hanging="432"/>
      </w:pPr>
      <w:rPr>
        <w:rFonts w:hint="default"/>
        <w:b w:val="0"/>
        <w:bCs w:val="0"/>
        <w:i w:val="0"/>
        <w:color w:val="auto"/>
        <w:sz w:val="20"/>
        <w:szCs w:val="20"/>
        <w:u w:val="none"/>
      </w:rPr>
    </w:lvl>
    <w:lvl w:ilvl="2">
      <w:start w:val="1"/>
      <w:numFmt w:val="decimal"/>
      <w:pStyle w:val="Podpunkt2"/>
      <w:lvlText w:val="%1.%2.%3."/>
      <w:lvlJc w:val="left"/>
      <w:pPr>
        <w:ind w:left="1922" w:hanging="504"/>
      </w:pPr>
      <w:rPr>
        <w:rFonts w:ascii="Arial" w:hAnsi="Arial" w:cs="Arial" w:hint="default"/>
        <w:b w:val="0"/>
        <w:bCs w:val="0"/>
        <w:i w:val="0"/>
        <w:color w:val="auto"/>
        <w:sz w:val="20"/>
        <w:szCs w:val="2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 w:val="0"/>
        <w:u w:val="none"/>
      </w:rPr>
    </w:lvl>
  </w:abstractNum>
  <w:abstractNum w:abstractNumId="50" w15:restartNumberingAfterBreak="0">
    <w:nsid w:val="3AF058F5"/>
    <w:multiLevelType w:val="multilevel"/>
    <w:tmpl w:val="4BCA0F4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51" w15:restartNumberingAfterBreak="0">
    <w:nsid w:val="3C8E5EC7"/>
    <w:multiLevelType w:val="multilevel"/>
    <w:tmpl w:val="275EC290"/>
    <w:styleLink w:val="1ust1"/>
    <w:lvl w:ilvl="0">
      <w:start w:val="1"/>
      <w:numFmt w:val="decimal"/>
      <w:lvlText w:val="§ %1."/>
      <w:lvlJc w:val="left"/>
      <w:pPr>
        <w:tabs>
          <w:tab w:val="num" w:pos="709"/>
        </w:tabs>
        <w:ind w:left="709" w:hanging="709"/>
      </w:pPr>
      <w:rPr>
        <w:rFonts w:ascii="Verdana" w:hAnsi="Verdana" w:cs="Verdana" w:hint="default"/>
        <w:b/>
        <w:bCs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Verdana" w:hAnsi="Verdana" w:cs="Verdana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Verdana" w:hAnsi="Verdana" w:cs="Verdana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Verdana" w:hAnsi="Verdana" w:cs="Verdana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cs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cs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Verdana" w:hAnsi="Verdana" w:cs="Verdana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Verdana" w:hAnsi="Verdana" w:cs="Verdana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Verdana" w:hAnsi="Verdana" w:cs="Verdana" w:hint="default"/>
      </w:rPr>
    </w:lvl>
  </w:abstractNum>
  <w:abstractNum w:abstractNumId="52" w15:restartNumberingAfterBreak="0">
    <w:nsid w:val="3CB2386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3D47081C"/>
    <w:multiLevelType w:val="multilevel"/>
    <w:tmpl w:val="3D487042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194" w:hanging="50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00" w:hanging="1800"/>
      </w:pPr>
      <w:rPr>
        <w:rFonts w:hint="default"/>
      </w:rPr>
    </w:lvl>
  </w:abstractNum>
  <w:abstractNum w:abstractNumId="54" w15:restartNumberingAfterBreak="0">
    <w:nsid w:val="3EBD26E0"/>
    <w:multiLevelType w:val="multilevel"/>
    <w:tmpl w:val="14A8D6F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2."/>
      <w:lvlJc w:val="left"/>
      <w:pPr>
        <w:ind w:left="574" w:hanging="432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780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5" w15:restartNumberingAfterBreak="0">
    <w:nsid w:val="3F031AA5"/>
    <w:multiLevelType w:val="hybridMultilevel"/>
    <w:tmpl w:val="DE980AD4"/>
    <w:lvl w:ilvl="0" w:tplc="ACC47CC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24B7674"/>
    <w:multiLevelType w:val="hybridMultilevel"/>
    <w:tmpl w:val="3600F33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26F4DC4"/>
    <w:multiLevelType w:val="multilevel"/>
    <w:tmpl w:val="0B4256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FFFFFF"/>
      </w:rPr>
    </w:lvl>
    <w:lvl w:ilvl="1">
      <w:start w:val="9"/>
      <w:numFmt w:val="decimal"/>
      <w:lvlText w:val="%2."/>
      <w:lvlJc w:val="left"/>
      <w:pPr>
        <w:ind w:left="850" w:hanging="424"/>
      </w:pPr>
      <w:rPr>
        <w:rFonts w:hint="default"/>
        <w:i w:val="0"/>
        <w:color w:val="auto"/>
        <w:sz w:val="20"/>
        <w:szCs w:val="20"/>
      </w:rPr>
    </w:lvl>
    <w:lvl w:ilvl="2">
      <w:start w:val="10"/>
      <w:numFmt w:val="decimal"/>
      <w:lvlText w:val="%3)"/>
      <w:lvlJc w:val="left"/>
      <w:pPr>
        <w:ind w:left="2501" w:hanging="1224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8" w15:restartNumberingAfterBreak="0">
    <w:nsid w:val="44187EA9"/>
    <w:multiLevelType w:val="hybridMultilevel"/>
    <w:tmpl w:val="1BDAD232"/>
    <w:lvl w:ilvl="0" w:tplc="F46ED9A4">
      <w:start w:val="1"/>
      <w:numFmt w:val="decimal"/>
      <w:lvlText w:val="%1."/>
      <w:lvlJc w:val="left"/>
      <w:pPr>
        <w:tabs>
          <w:tab w:val="num" w:pos="1860"/>
        </w:tabs>
        <w:ind w:left="1860" w:hanging="435"/>
      </w:pPr>
      <w:rPr>
        <w:rFonts w:hint="default"/>
      </w:rPr>
    </w:lvl>
    <w:lvl w:ilvl="1" w:tplc="C5500BC0">
      <w:start w:val="1"/>
      <w:numFmt w:val="decimal"/>
      <w:lvlText w:val="%2."/>
      <w:lvlJc w:val="left"/>
      <w:pPr>
        <w:tabs>
          <w:tab w:val="num" w:pos="2505"/>
        </w:tabs>
        <w:ind w:left="250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225"/>
        </w:tabs>
        <w:ind w:left="322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45"/>
        </w:tabs>
        <w:ind w:left="394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65"/>
        </w:tabs>
        <w:ind w:left="466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85"/>
        </w:tabs>
        <w:ind w:left="538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05"/>
        </w:tabs>
        <w:ind w:left="610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25"/>
        </w:tabs>
        <w:ind w:left="682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45"/>
        </w:tabs>
        <w:ind w:left="7545" w:hanging="180"/>
      </w:pPr>
    </w:lvl>
  </w:abstractNum>
  <w:abstractNum w:abstractNumId="59" w15:restartNumberingAfterBreak="0">
    <w:nsid w:val="44886AFB"/>
    <w:multiLevelType w:val="multilevel"/>
    <w:tmpl w:val="3C50248A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2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</w:abstractNum>
  <w:abstractNum w:abstractNumId="60" w15:restartNumberingAfterBreak="0">
    <w:nsid w:val="454A5EFC"/>
    <w:multiLevelType w:val="multilevel"/>
    <w:tmpl w:val="4CA001EC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2"/>
      <w:numFmt w:val="decimal"/>
      <w:lvlText w:val="%2."/>
      <w:lvlJc w:val="left"/>
      <w:pPr>
        <w:ind w:left="1506" w:hanging="360"/>
      </w:pPr>
      <w:rPr>
        <w:rFonts w:ascii="Arial" w:eastAsia="Times New Roman" w:hAnsi="Arial" w:cs="Arial" w:hint="default"/>
      </w:rPr>
    </w:lvl>
    <w:lvl w:ilvl="2">
      <w:start w:val="1"/>
      <w:numFmt w:val="decimal"/>
      <w:lvlText w:val="%3)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58" w:hanging="72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68" w:hanging="1800"/>
      </w:pPr>
      <w:rPr>
        <w:rFonts w:hint="default"/>
      </w:rPr>
    </w:lvl>
  </w:abstractNum>
  <w:abstractNum w:abstractNumId="61" w15:restartNumberingAfterBreak="0">
    <w:nsid w:val="45895743"/>
    <w:multiLevelType w:val="hybridMultilevel"/>
    <w:tmpl w:val="FF1A1A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A8B4A24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509E4878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5EF25C4"/>
    <w:multiLevelType w:val="hybridMultilevel"/>
    <w:tmpl w:val="4222A3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6777BD2"/>
    <w:multiLevelType w:val="multilevel"/>
    <w:tmpl w:val="0658BD5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64" w15:restartNumberingAfterBreak="0">
    <w:nsid w:val="47CB0166"/>
    <w:multiLevelType w:val="hybridMultilevel"/>
    <w:tmpl w:val="658035E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48E6687E"/>
    <w:multiLevelType w:val="multilevel"/>
    <w:tmpl w:val="5BD208C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FFFFFF"/>
      </w:rPr>
    </w:lvl>
    <w:lvl w:ilvl="1">
      <w:start w:val="1"/>
      <w:numFmt w:val="decimal"/>
      <w:lvlText w:val="%2."/>
      <w:lvlJc w:val="left"/>
      <w:pPr>
        <w:ind w:left="850" w:hanging="424"/>
      </w:pPr>
      <w:rPr>
        <w:rFonts w:hint="default"/>
        <w:i w:val="0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ind w:left="2501" w:hanging="1224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6" w15:restartNumberingAfterBreak="0">
    <w:nsid w:val="48F92E91"/>
    <w:multiLevelType w:val="multilevel"/>
    <w:tmpl w:val="EA44CE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color w:val="FFFFFF"/>
      </w:rPr>
    </w:lvl>
    <w:lvl w:ilvl="1">
      <w:start w:val="4"/>
      <w:numFmt w:val="decimal"/>
      <w:lvlText w:val="%2."/>
      <w:lvlJc w:val="left"/>
      <w:pPr>
        <w:ind w:left="850" w:hanging="424"/>
      </w:pPr>
      <w:rPr>
        <w:rFonts w:hint="default"/>
        <w:i w:val="0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ind w:left="2501" w:hanging="1224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7" w15:restartNumberingAfterBreak="0">
    <w:nsid w:val="49DE0AE7"/>
    <w:multiLevelType w:val="hybridMultilevel"/>
    <w:tmpl w:val="C1D236A8"/>
    <w:lvl w:ilvl="0" w:tplc="4F0C1118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4A7C4DAE"/>
    <w:multiLevelType w:val="hybridMultilevel"/>
    <w:tmpl w:val="B66E4D2C"/>
    <w:lvl w:ilvl="0" w:tplc="D5C802E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9" w15:restartNumberingAfterBreak="0">
    <w:nsid w:val="4CA528E7"/>
    <w:multiLevelType w:val="multilevel"/>
    <w:tmpl w:val="CB1EF5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2."/>
      <w:lvlJc w:val="left"/>
      <w:pPr>
        <w:ind w:left="574" w:hanging="432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780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0" w15:restartNumberingAfterBreak="0">
    <w:nsid w:val="4CF23115"/>
    <w:multiLevelType w:val="hybridMultilevel"/>
    <w:tmpl w:val="33D8719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1" w15:restartNumberingAfterBreak="0">
    <w:nsid w:val="4D741C3A"/>
    <w:multiLevelType w:val="hybridMultilevel"/>
    <w:tmpl w:val="E0F47DB2"/>
    <w:styleLink w:val="1ust12"/>
    <w:lvl w:ilvl="0" w:tplc="D0AE50E6">
      <w:start w:val="7"/>
      <w:numFmt w:val="decimal"/>
      <w:lvlText w:val="%1."/>
      <w:lvlJc w:val="left"/>
      <w:pPr>
        <w:ind w:left="543" w:hanging="428"/>
      </w:pPr>
      <w:rPr>
        <w:rFonts w:ascii="Arial" w:eastAsia="Arial" w:hAnsi="Arial" w:cs="Arial" w:hint="default"/>
        <w:spacing w:val="-1"/>
        <w:w w:val="100"/>
        <w:sz w:val="20"/>
        <w:szCs w:val="20"/>
        <w:lang w:val="pl-PL" w:eastAsia="pl-PL" w:bidi="pl-PL"/>
      </w:rPr>
    </w:lvl>
    <w:lvl w:ilvl="1" w:tplc="77F67F00">
      <w:start w:val="1"/>
      <w:numFmt w:val="decimal"/>
      <w:lvlText w:val="%2)"/>
      <w:lvlJc w:val="left"/>
      <w:pPr>
        <w:ind w:left="968" w:hanging="425"/>
      </w:pPr>
      <w:rPr>
        <w:rFonts w:ascii="Arial" w:eastAsia="Arial" w:hAnsi="Arial" w:cs="Arial" w:hint="default"/>
        <w:color w:val="auto"/>
        <w:spacing w:val="-1"/>
        <w:w w:val="100"/>
        <w:sz w:val="20"/>
        <w:szCs w:val="20"/>
        <w:lang w:val="pl-PL" w:eastAsia="pl-PL" w:bidi="pl-PL"/>
      </w:rPr>
    </w:lvl>
    <w:lvl w:ilvl="2" w:tplc="D3C0FCCA">
      <w:numFmt w:val="bullet"/>
      <w:lvlText w:val="•"/>
      <w:lvlJc w:val="left"/>
      <w:pPr>
        <w:ind w:left="1894" w:hanging="425"/>
      </w:pPr>
      <w:rPr>
        <w:rFonts w:hint="default"/>
        <w:lang w:val="pl-PL" w:eastAsia="pl-PL" w:bidi="pl-PL"/>
      </w:rPr>
    </w:lvl>
    <w:lvl w:ilvl="3" w:tplc="676C2A36">
      <w:numFmt w:val="bullet"/>
      <w:lvlText w:val="•"/>
      <w:lvlJc w:val="left"/>
      <w:pPr>
        <w:ind w:left="2828" w:hanging="425"/>
      </w:pPr>
      <w:rPr>
        <w:rFonts w:hint="default"/>
        <w:lang w:val="pl-PL" w:eastAsia="pl-PL" w:bidi="pl-PL"/>
      </w:rPr>
    </w:lvl>
    <w:lvl w:ilvl="4" w:tplc="D25EF72A">
      <w:numFmt w:val="bullet"/>
      <w:lvlText w:val="•"/>
      <w:lvlJc w:val="left"/>
      <w:pPr>
        <w:ind w:left="3762" w:hanging="425"/>
      </w:pPr>
      <w:rPr>
        <w:rFonts w:hint="default"/>
        <w:lang w:val="pl-PL" w:eastAsia="pl-PL" w:bidi="pl-PL"/>
      </w:rPr>
    </w:lvl>
    <w:lvl w:ilvl="5" w:tplc="B6743464">
      <w:numFmt w:val="bullet"/>
      <w:lvlText w:val="•"/>
      <w:lvlJc w:val="left"/>
      <w:pPr>
        <w:ind w:left="4696" w:hanging="425"/>
      </w:pPr>
      <w:rPr>
        <w:rFonts w:hint="default"/>
        <w:lang w:val="pl-PL" w:eastAsia="pl-PL" w:bidi="pl-PL"/>
      </w:rPr>
    </w:lvl>
    <w:lvl w:ilvl="6" w:tplc="2D14D7C6">
      <w:numFmt w:val="bullet"/>
      <w:lvlText w:val="•"/>
      <w:lvlJc w:val="left"/>
      <w:pPr>
        <w:ind w:left="5630" w:hanging="425"/>
      </w:pPr>
      <w:rPr>
        <w:rFonts w:hint="default"/>
        <w:lang w:val="pl-PL" w:eastAsia="pl-PL" w:bidi="pl-PL"/>
      </w:rPr>
    </w:lvl>
    <w:lvl w:ilvl="7" w:tplc="6A6E7CEE">
      <w:numFmt w:val="bullet"/>
      <w:lvlText w:val="•"/>
      <w:lvlJc w:val="left"/>
      <w:pPr>
        <w:ind w:left="6564" w:hanging="425"/>
      </w:pPr>
      <w:rPr>
        <w:rFonts w:hint="default"/>
        <w:lang w:val="pl-PL" w:eastAsia="pl-PL" w:bidi="pl-PL"/>
      </w:rPr>
    </w:lvl>
    <w:lvl w:ilvl="8" w:tplc="250A7238">
      <w:numFmt w:val="bullet"/>
      <w:lvlText w:val="•"/>
      <w:lvlJc w:val="left"/>
      <w:pPr>
        <w:ind w:left="7498" w:hanging="425"/>
      </w:pPr>
      <w:rPr>
        <w:rFonts w:hint="default"/>
        <w:lang w:val="pl-PL" w:eastAsia="pl-PL" w:bidi="pl-PL"/>
      </w:rPr>
    </w:lvl>
  </w:abstractNum>
  <w:abstractNum w:abstractNumId="72" w15:restartNumberingAfterBreak="0">
    <w:nsid w:val="4E6A069A"/>
    <w:multiLevelType w:val="hybridMultilevel"/>
    <w:tmpl w:val="9EAE0AB2"/>
    <w:lvl w:ilvl="0" w:tplc="C5500B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4EBA06A8"/>
    <w:multiLevelType w:val="multilevel"/>
    <w:tmpl w:val="3C70000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74" w:hanging="432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780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4" w15:restartNumberingAfterBreak="0">
    <w:nsid w:val="4F7F0067"/>
    <w:multiLevelType w:val="multilevel"/>
    <w:tmpl w:val="ECBEE6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5" w15:restartNumberingAfterBreak="0">
    <w:nsid w:val="501758CF"/>
    <w:multiLevelType w:val="multilevel"/>
    <w:tmpl w:val="ADF4F070"/>
    <w:styleLink w:val="1ust1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FFFFFF"/>
      </w:rPr>
    </w:lvl>
    <w:lvl w:ilvl="1">
      <w:start w:val="2"/>
      <w:numFmt w:val="decimal"/>
      <w:lvlText w:val="%2."/>
      <w:lvlJc w:val="left"/>
      <w:pPr>
        <w:ind w:left="850" w:hanging="424"/>
      </w:pPr>
      <w:rPr>
        <w:rFonts w:hint="default"/>
        <w:i w:val="0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ind w:left="2501" w:hanging="1224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6" w15:restartNumberingAfterBreak="0">
    <w:nsid w:val="50BC7048"/>
    <w:multiLevelType w:val="hybridMultilevel"/>
    <w:tmpl w:val="E9DAD7F2"/>
    <w:lvl w:ilvl="0" w:tplc="0415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29032EA"/>
    <w:multiLevelType w:val="multilevel"/>
    <w:tmpl w:val="891A545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2."/>
      <w:lvlJc w:val="left"/>
      <w:pPr>
        <w:ind w:left="1506" w:hanging="360"/>
      </w:pPr>
      <w:rPr>
        <w:rFonts w:ascii="Arial" w:eastAsia="Times New Roman" w:hAnsi="Arial" w:cs="Arial" w:hint="default"/>
        <w:b w:val="0"/>
      </w:rPr>
    </w:lvl>
    <w:lvl w:ilvl="2">
      <w:start w:val="1"/>
      <w:numFmt w:val="decimal"/>
      <w:lvlText w:val="%3)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58" w:hanging="72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68" w:hanging="1800"/>
      </w:pPr>
      <w:rPr>
        <w:rFonts w:hint="default"/>
      </w:rPr>
    </w:lvl>
  </w:abstractNum>
  <w:abstractNum w:abstractNumId="78" w15:restartNumberingAfterBreak="0">
    <w:nsid w:val="530E0151"/>
    <w:multiLevelType w:val="multilevel"/>
    <w:tmpl w:val="73A864A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79" w15:restartNumberingAfterBreak="0">
    <w:nsid w:val="535663EC"/>
    <w:multiLevelType w:val="hybridMultilevel"/>
    <w:tmpl w:val="F510EF12"/>
    <w:lvl w:ilvl="0" w:tplc="C5500B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3665D4C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558C14D5"/>
    <w:multiLevelType w:val="hybridMultilevel"/>
    <w:tmpl w:val="BE48741A"/>
    <w:lvl w:ilvl="0" w:tplc="0415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1" w15:restartNumberingAfterBreak="0">
    <w:nsid w:val="5798359F"/>
    <w:multiLevelType w:val="hybridMultilevel"/>
    <w:tmpl w:val="BD760DF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2" w15:restartNumberingAfterBreak="0">
    <w:nsid w:val="57994A0A"/>
    <w:multiLevelType w:val="hybridMultilevel"/>
    <w:tmpl w:val="E95E6C8A"/>
    <w:lvl w:ilvl="0" w:tplc="5D5889AC">
      <w:start w:val="1"/>
      <w:numFmt w:val="upperRoman"/>
      <w:lvlText w:val="%1."/>
      <w:lvlJc w:val="left"/>
      <w:pPr>
        <w:ind w:left="1004" w:hanging="720"/>
      </w:pPr>
      <w:rPr>
        <w:rFonts w:ascii="Arial" w:hAnsi="Arial" w:cs="Arial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57CA29AA"/>
    <w:multiLevelType w:val="multilevel"/>
    <w:tmpl w:val="7556CF64"/>
    <w:styleLink w:val="Styl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4" w15:restartNumberingAfterBreak="0">
    <w:nsid w:val="5A110156"/>
    <w:multiLevelType w:val="hybridMultilevel"/>
    <w:tmpl w:val="A642C060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1A6624F6">
      <w:start w:val="1"/>
      <w:numFmt w:val="lowerLetter"/>
      <w:lvlText w:val="%2)"/>
      <w:lvlJc w:val="left"/>
      <w:pPr>
        <w:ind w:left="252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5" w15:restartNumberingAfterBreak="0">
    <w:nsid w:val="5B7C6201"/>
    <w:multiLevelType w:val="hybridMultilevel"/>
    <w:tmpl w:val="5222407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B94C3762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 w:tplc="C5D03470">
      <w:start w:val="1"/>
      <w:numFmt w:val="decimal"/>
      <w:lvlText w:val="%3)"/>
      <w:lvlJc w:val="left"/>
      <w:pPr>
        <w:ind w:left="1980" w:hanging="360"/>
      </w:pPr>
      <w:rPr>
        <w:rFonts w:ascii="Arial" w:eastAsia="Calibri" w:hAnsi="Arial" w:cs="Arial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6" w15:restartNumberingAfterBreak="0">
    <w:nsid w:val="5B7C665B"/>
    <w:multiLevelType w:val="hybridMultilevel"/>
    <w:tmpl w:val="3B1E413E"/>
    <w:lvl w:ilvl="0" w:tplc="0415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87" w15:restartNumberingAfterBreak="0">
    <w:nsid w:val="5CC537FC"/>
    <w:multiLevelType w:val="hybridMultilevel"/>
    <w:tmpl w:val="60A4CCFC"/>
    <w:lvl w:ilvl="0" w:tplc="51D82DC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8" w15:restartNumberingAfterBreak="0">
    <w:nsid w:val="5D1232AE"/>
    <w:multiLevelType w:val="hybridMultilevel"/>
    <w:tmpl w:val="6298DC80"/>
    <w:lvl w:ilvl="0" w:tplc="F336FED4">
      <w:start w:val="1"/>
      <w:numFmt w:val="decimal"/>
      <w:lvlText w:val="%1.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353"/>
        </w:tabs>
        <w:ind w:left="1353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9" w15:restartNumberingAfterBreak="0">
    <w:nsid w:val="5E47204D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90" w15:restartNumberingAfterBreak="0">
    <w:nsid w:val="60FF56E4"/>
    <w:multiLevelType w:val="multilevel"/>
    <w:tmpl w:val="2102C5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FFFFFF"/>
      </w:rPr>
    </w:lvl>
    <w:lvl w:ilvl="1">
      <w:start w:val="1"/>
      <w:numFmt w:val="decimal"/>
      <w:lvlText w:val="%2."/>
      <w:lvlJc w:val="left"/>
      <w:pPr>
        <w:ind w:left="850" w:hanging="424"/>
      </w:pPr>
      <w:rPr>
        <w:rFonts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ind w:left="2501" w:hanging="1224"/>
      </w:pPr>
      <w:rPr>
        <w:rFonts w:hint="default"/>
        <w:b w:val="0"/>
        <w:bCs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1" w15:restartNumberingAfterBreak="0">
    <w:nsid w:val="61430E63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92" w15:restartNumberingAfterBreak="0">
    <w:nsid w:val="62B742B6"/>
    <w:multiLevelType w:val="hybridMultilevel"/>
    <w:tmpl w:val="5B9614A2"/>
    <w:lvl w:ilvl="0" w:tplc="950EA8B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3090A66"/>
    <w:multiLevelType w:val="hybridMultilevel"/>
    <w:tmpl w:val="B5D8BAC2"/>
    <w:lvl w:ilvl="0" w:tplc="0415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4" w15:restartNumberingAfterBreak="0">
    <w:nsid w:val="6326736A"/>
    <w:multiLevelType w:val="multilevel"/>
    <w:tmpl w:val="99C460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0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hint="default"/>
      </w:rPr>
    </w:lvl>
  </w:abstractNum>
  <w:abstractNum w:abstractNumId="95" w15:restartNumberingAfterBreak="0">
    <w:nsid w:val="639401C6"/>
    <w:multiLevelType w:val="hybridMultilevel"/>
    <w:tmpl w:val="70608270"/>
    <w:lvl w:ilvl="0" w:tplc="8F563A04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/>
      </w:rPr>
    </w:lvl>
    <w:lvl w:ilvl="1" w:tplc="B4EAF95C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653F7496"/>
    <w:multiLevelType w:val="multilevel"/>
    <w:tmpl w:val="73A864A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97" w15:restartNumberingAfterBreak="0">
    <w:nsid w:val="65A64CEB"/>
    <w:multiLevelType w:val="hybridMultilevel"/>
    <w:tmpl w:val="91D07FD8"/>
    <w:lvl w:ilvl="0" w:tplc="083081A4">
      <w:start w:val="1"/>
      <w:numFmt w:val="decimal"/>
      <w:lvlText w:val="%1."/>
      <w:lvlJc w:val="left"/>
      <w:pPr>
        <w:ind w:left="543" w:hanging="428"/>
      </w:pPr>
      <w:rPr>
        <w:rFonts w:ascii="Arial" w:eastAsia="Arial" w:hAnsi="Arial" w:cs="Arial" w:hint="default"/>
        <w:spacing w:val="-1"/>
        <w:w w:val="100"/>
        <w:sz w:val="22"/>
        <w:szCs w:val="22"/>
        <w:lang w:val="pl-PL" w:eastAsia="pl-PL" w:bidi="pl-PL"/>
      </w:rPr>
    </w:lvl>
    <w:lvl w:ilvl="1" w:tplc="12E2E646">
      <w:start w:val="1"/>
      <w:numFmt w:val="decimal"/>
      <w:lvlText w:val="%2)"/>
      <w:lvlJc w:val="left"/>
      <w:pPr>
        <w:ind w:left="968" w:hanging="425"/>
      </w:pPr>
      <w:rPr>
        <w:rFonts w:ascii="Arial" w:eastAsia="Arial" w:hAnsi="Arial" w:cs="Arial" w:hint="default"/>
        <w:spacing w:val="-1"/>
        <w:w w:val="100"/>
        <w:sz w:val="20"/>
        <w:szCs w:val="22"/>
        <w:lang w:val="pl-PL" w:eastAsia="pl-PL" w:bidi="pl-PL"/>
      </w:rPr>
    </w:lvl>
    <w:lvl w:ilvl="2" w:tplc="D3C0FCCA">
      <w:numFmt w:val="bullet"/>
      <w:lvlText w:val="•"/>
      <w:lvlJc w:val="left"/>
      <w:pPr>
        <w:ind w:left="1894" w:hanging="425"/>
      </w:pPr>
      <w:rPr>
        <w:rFonts w:hint="default"/>
        <w:lang w:val="pl-PL" w:eastAsia="pl-PL" w:bidi="pl-PL"/>
      </w:rPr>
    </w:lvl>
    <w:lvl w:ilvl="3" w:tplc="676C2A36">
      <w:numFmt w:val="bullet"/>
      <w:lvlText w:val="•"/>
      <w:lvlJc w:val="left"/>
      <w:pPr>
        <w:ind w:left="2828" w:hanging="425"/>
      </w:pPr>
      <w:rPr>
        <w:rFonts w:hint="default"/>
        <w:lang w:val="pl-PL" w:eastAsia="pl-PL" w:bidi="pl-PL"/>
      </w:rPr>
    </w:lvl>
    <w:lvl w:ilvl="4" w:tplc="D25EF72A">
      <w:numFmt w:val="bullet"/>
      <w:lvlText w:val="•"/>
      <w:lvlJc w:val="left"/>
      <w:pPr>
        <w:ind w:left="3762" w:hanging="425"/>
      </w:pPr>
      <w:rPr>
        <w:rFonts w:hint="default"/>
        <w:lang w:val="pl-PL" w:eastAsia="pl-PL" w:bidi="pl-PL"/>
      </w:rPr>
    </w:lvl>
    <w:lvl w:ilvl="5" w:tplc="B6743464">
      <w:numFmt w:val="bullet"/>
      <w:lvlText w:val="•"/>
      <w:lvlJc w:val="left"/>
      <w:pPr>
        <w:ind w:left="4696" w:hanging="425"/>
      </w:pPr>
      <w:rPr>
        <w:rFonts w:hint="default"/>
        <w:lang w:val="pl-PL" w:eastAsia="pl-PL" w:bidi="pl-PL"/>
      </w:rPr>
    </w:lvl>
    <w:lvl w:ilvl="6" w:tplc="2D14D7C6">
      <w:numFmt w:val="bullet"/>
      <w:lvlText w:val="•"/>
      <w:lvlJc w:val="left"/>
      <w:pPr>
        <w:ind w:left="5630" w:hanging="425"/>
      </w:pPr>
      <w:rPr>
        <w:rFonts w:hint="default"/>
        <w:lang w:val="pl-PL" w:eastAsia="pl-PL" w:bidi="pl-PL"/>
      </w:rPr>
    </w:lvl>
    <w:lvl w:ilvl="7" w:tplc="6A6E7CEE">
      <w:numFmt w:val="bullet"/>
      <w:lvlText w:val="•"/>
      <w:lvlJc w:val="left"/>
      <w:pPr>
        <w:ind w:left="6564" w:hanging="425"/>
      </w:pPr>
      <w:rPr>
        <w:rFonts w:hint="default"/>
        <w:lang w:val="pl-PL" w:eastAsia="pl-PL" w:bidi="pl-PL"/>
      </w:rPr>
    </w:lvl>
    <w:lvl w:ilvl="8" w:tplc="250A7238">
      <w:numFmt w:val="bullet"/>
      <w:lvlText w:val="•"/>
      <w:lvlJc w:val="left"/>
      <w:pPr>
        <w:ind w:left="7498" w:hanging="425"/>
      </w:pPr>
      <w:rPr>
        <w:rFonts w:hint="default"/>
        <w:lang w:val="pl-PL" w:eastAsia="pl-PL" w:bidi="pl-PL"/>
      </w:rPr>
    </w:lvl>
  </w:abstractNum>
  <w:abstractNum w:abstractNumId="98" w15:restartNumberingAfterBreak="0">
    <w:nsid w:val="68105A16"/>
    <w:multiLevelType w:val="hybridMultilevel"/>
    <w:tmpl w:val="3BCEBE44"/>
    <w:lvl w:ilvl="0" w:tplc="DF9AD33E">
      <w:start w:val="1"/>
      <w:numFmt w:val="decimal"/>
      <w:lvlText w:val="%1)"/>
      <w:lvlJc w:val="left"/>
      <w:pPr>
        <w:ind w:left="754" w:hanging="113"/>
      </w:pPr>
      <w:rPr>
        <w:rFonts w:ascii="Arial" w:eastAsia="Calibri" w:hAnsi="Arial" w:cs="Aria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9" w15:restartNumberingAfterBreak="0">
    <w:nsid w:val="68B95332"/>
    <w:multiLevelType w:val="hybridMultilevel"/>
    <w:tmpl w:val="B4F4A0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6ACD1884"/>
    <w:multiLevelType w:val="multilevel"/>
    <w:tmpl w:val="B5E825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74" w:hanging="432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780" w:hanging="504"/>
      </w:pPr>
      <w:rPr>
        <w:rFonts w:hint="default"/>
        <w:b w:val="0"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ascii="Arial" w:eastAsia="Times New Roman" w:hAnsi="Arial" w:cs="Arial"/>
      </w:rPr>
    </w:lvl>
    <w:lvl w:ilvl="4">
      <w:start w:val="1"/>
      <w:numFmt w:val="decimal"/>
      <w:lvlText w:val="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1" w15:restartNumberingAfterBreak="0">
    <w:nsid w:val="6AE35244"/>
    <w:multiLevelType w:val="hybridMultilevel"/>
    <w:tmpl w:val="F898861E"/>
    <w:lvl w:ilvl="0" w:tplc="8B5CB59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50019">
      <w:start w:val="1"/>
      <w:numFmt w:val="bullet"/>
      <w:pStyle w:val="wypunktowanie2strona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5001B">
      <w:start w:val="1"/>
      <w:numFmt w:val="decimal"/>
      <w:lvlText w:val="%3."/>
      <w:lvlJc w:val="left"/>
      <w:pPr>
        <w:tabs>
          <w:tab w:val="num" w:pos="2655"/>
        </w:tabs>
        <w:ind w:left="2655" w:hanging="495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195"/>
        </w:tabs>
        <w:ind w:left="3195" w:hanging="495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2" w15:restartNumberingAfterBreak="0">
    <w:nsid w:val="6B0D2B5A"/>
    <w:multiLevelType w:val="hybridMultilevel"/>
    <w:tmpl w:val="80888862"/>
    <w:lvl w:ilvl="0" w:tplc="F6DC2136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3" w15:restartNumberingAfterBreak="0">
    <w:nsid w:val="6C8464D6"/>
    <w:multiLevelType w:val="multilevel"/>
    <w:tmpl w:val="F958683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2."/>
      <w:lvlJc w:val="left"/>
      <w:pPr>
        <w:ind w:left="574" w:hanging="432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780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2232" w:hanging="792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4" w15:restartNumberingAfterBreak="0">
    <w:nsid w:val="6E546708"/>
    <w:multiLevelType w:val="hybridMultilevel"/>
    <w:tmpl w:val="E95E6C8A"/>
    <w:lvl w:ilvl="0" w:tplc="5D5889AC">
      <w:start w:val="1"/>
      <w:numFmt w:val="upperRoman"/>
      <w:lvlText w:val="%1."/>
      <w:lvlJc w:val="left"/>
      <w:pPr>
        <w:ind w:left="1004" w:hanging="720"/>
      </w:pPr>
      <w:rPr>
        <w:rFonts w:ascii="Arial" w:hAnsi="Arial" w:cs="Arial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FAB397B"/>
    <w:multiLevelType w:val="hybridMultilevel"/>
    <w:tmpl w:val="E95E6C8A"/>
    <w:lvl w:ilvl="0" w:tplc="5D5889AC">
      <w:start w:val="1"/>
      <w:numFmt w:val="upperRoman"/>
      <w:lvlText w:val="%1."/>
      <w:lvlJc w:val="left"/>
      <w:pPr>
        <w:ind w:left="1004" w:hanging="720"/>
      </w:pPr>
      <w:rPr>
        <w:rFonts w:ascii="Arial" w:hAnsi="Arial" w:cs="Arial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6FFA1E83"/>
    <w:multiLevelType w:val="hybridMultilevel"/>
    <w:tmpl w:val="64849FE0"/>
    <w:lvl w:ilvl="0" w:tplc="EB40730A">
      <w:start w:val="1"/>
      <w:numFmt w:val="decimal"/>
      <w:lvlText w:val="%1."/>
      <w:lvlJc w:val="left"/>
      <w:pPr>
        <w:ind w:left="568" w:hanging="426"/>
      </w:pPr>
      <w:rPr>
        <w:rFonts w:cs="Times New Roman" w:hint="default"/>
        <w:b w:val="0"/>
      </w:rPr>
    </w:lvl>
    <w:lvl w:ilvl="1" w:tplc="5DDC1E88">
      <w:start w:val="1"/>
      <w:numFmt w:val="lowerLetter"/>
      <w:lvlText w:val="%2)"/>
      <w:lvlJc w:val="left"/>
      <w:pPr>
        <w:ind w:left="1506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7" w15:restartNumberingAfterBreak="0">
    <w:nsid w:val="700F474C"/>
    <w:multiLevelType w:val="multilevel"/>
    <w:tmpl w:val="81229E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FFFFFF"/>
      </w:rPr>
    </w:lvl>
    <w:lvl w:ilvl="1">
      <w:start w:val="2"/>
      <w:numFmt w:val="decimal"/>
      <w:lvlText w:val="%2."/>
      <w:lvlJc w:val="left"/>
      <w:pPr>
        <w:ind w:left="850" w:hanging="424"/>
      </w:pPr>
      <w:rPr>
        <w:rFonts w:hint="default"/>
        <w:b w:val="0"/>
        <w:i w:val="0"/>
        <w:color w:val="auto"/>
        <w:sz w:val="20"/>
        <w:szCs w:val="20"/>
      </w:rPr>
    </w:lvl>
    <w:lvl w:ilvl="2">
      <w:start w:val="3"/>
      <w:numFmt w:val="decimal"/>
      <w:lvlText w:val="%3)"/>
      <w:lvlJc w:val="left"/>
      <w:pPr>
        <w:ind w:left="2501" w:hanging="1224"/>
      </w:pPr>
      <w:rPr>
        <w:rFonts w:hint="default"/>
        <w:b w:val="0"/>
        <w:bCs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8" w15:restartNumberingAfterBreak="0">
    <w:nsid w:val="71150C38"/>
    <w:multiLevelType w:val="hybridMultilevel"/>
    <w:tmpl w:val="290C2BAC"/>
    <w:lvl w:ilvl="0" w:tplc="EACA0BAC">
      <w:start w:val="1"/>
      <w:numFmt w:val="decimal"/>
      <w:lvlText w:val="%1."/>
      <w:lvlJc w:val="left"/>
      <w:pPr>
        <w:ind w:left="786" w:hanging="360"/>
      </w:pPr>
      <w:rPr>
        <w:rFonts w:ascii="Arial" w:eastAsia="Times New Roman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720D2F99"/>
    <w:multiLevelType w:val="hybridMultilevel"/>
    <w:tmpl w:val="60A4CCFC"/>
    <w:lvl w:ilvl="0" w:tplc="51D82DC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0" w15:restartNumberingAfterBreak="0">
    <w:nsid w:val="72AC0442"/>
    <w:multiLevelType w:val="hybridMultilevel"/>
    <w:tmpl w:val="1FF2E3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74007095"/>
    <w:multiLevelType w:val="hybridMultilevel"/>
    <w:tmpl w:val="B35C488A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12" w15:restartNumberingAfterBreak="0">
    <w:nsid w:val="74604EFE"/>
    <w:multiLevelType w:val="multilevel"/>
    <w:tmpl w:val="73A864A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13" w15:restartNumberingAfterBreak="0">
    <w:nsid w:val="749D7EB0"/>
    <w:multiLevelType w:val="hybridMultilevel"/>
    <w:tmpl w:val="92042524"/>
    <w:lvl w:ilvl="0" w:tplc="306E3884">
      <w:start w:val="1"/>
      <w:numFmt w:val="lowerLetter"/>
      <w:lvlText w:val="%1)"/>
      <w:lvlJc w:val="left"/>
      <w:pPr>
        <w:ind w:left="927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4" w15:restartNumberingAfterBreak="0">
    <w:nsid w:val="767964B4"/>
    <w:multiLevelType w:val="hybridMultilevel"/>
    <w:tmpl w:val="290C2BAC"/>
    <w:lvl w:ilvl="0" w:tplc="EACA0BAC">
      <w:start w:val="1"/>
      <w:numFmt w:val="decimal"/>
      <w:lvlText w:val="%1."/>
      <w:lvlJc w:val="left"/>
      <w:pPr>
        <w:ind w:left="786" w:hanging="360"/>
      </w:pPr>
      <w:rPr>
        <w:rFonts w:ascii="Arial" w:eastAsia="Times New Roman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76A2738C"/>
    <w:multiLevelType w:val="hybridMultilevel"/>
    <w:tmpl w:val="C3AC2A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79336B71"/>
    <w:multiLevelType w:val="hybridMultilevel"/>
    <w:tmpl w:val="0AA0ED96"/>
    <w:lvl w:ilvl="0" w:tplc="B52AB2F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79993051"/>
    <w:multiLevelType w:val="hybridMultilevel"/>
    <w:tmpl w:val="83EA13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7AD17187"/>
    <w:multiLevelType w:val="hybridMultilevel"/>
    <w:tmpl w:val="5ABEAAF0"/>
    <w:lvl w:ilvl="0" w:tplc="374CAAE6">
      <w:start w:val="1"/>
      <w:numFmt w:val="decimal"/>
      <w:lvlText w:val="%1)"/>
      <w:lvlJc w:val="left"/>
      <w:pPr>
        <w:ind w:left="1572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2292" w:hanging="360"/>
      </w:pPr>
    </w:lvl>
    <w:lvl w:ilvl="2" w:tplc="0415001B" w:tentative="1">
      <w:start w:val="1"/>
      <w:numFmt w:val="lowerRoman"/>
      <w:lvlText w:val="%3."/>
      <w:lvlJc w:val="right"/>
      <w:pPr>
        <w:ind w:left="3012" w:hanging="180"/>
      </w:pPr>
    </w:lvl>
    <w:lvl w:ilvl="3" w:tplc="0415000F" w:tentative="1">
      <w:start w:val="1"/>
      <w:numFmt w:val="decimal"/>
      <w:lvlText w:val="%4."/>
      <w:lvlJc w:val="left"/>
      <w:pPr>
        <w:ind w:left="3732" w:hanging="360"/>
      </w:pPr>
    </w:lvl>
    <w:lvl w:ilvl="4" w:tplc="04150019" w:tentative="1">
      <w:start w:val="1"/>
      <w:numFmt w:val="lowerLetter"/>
      <w:lvlText w:val="%5."/>
      <w:lvlJc w:val="left"/>
      <w:pPr>
        <w:ind w:left="4452" w:hanging="360"/>
      </w:pPr>
    </w:lvl>
    <w:lvl w:ilvl="5" w:tplc="0415001B" w:tentative="1">
      <w:start w:val="1"/>
      <w:numFmt w:val="lowerRoman"/>
      <w:lvlText w:val="%6."/>
      <w:lvlJc w:val="right"/>
      <w:pPr>
        <w:ind w:left="5172" w:hanging="180"/>
      </w:pPr>
    </w:lvl>
    <w:lvl w:ilvl="6" w:tplc="0415000F" w:tentative="1">
      <w:start w:val="1"/>
      <w:numFmt w:val="decimal"/>
      <w:lvlText w:val="%7."/>
      <w:lvlJc w:val="left"/>
      <w:pPr>
        <w:ind w:left="5892" w:hanging="360"/>
      </w:pPr>
    </w:lvl>
    <w:lvl w:ilvl="7" w:tplc="04150019" w:tentative="1">
      <w:start w:val="1"/>
      <w:numFmt w:val="lowerLetter"/>
      <w:lvlText w:val="%8."/>
      <w:lvlJc w:val="left"/>
      <w:pPr>
        <w:ind w:left="6612" w:hanging="360"/>
      </w:pPr>
    </w:lvl>
    <w:lvl w:ilvl="8" w:tplc="0415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119" w15:restartNumberingAfterBreak="0">
    <w:nsid w:val="7B136CA5"/>
    <w:multiLevelType w:val="hybridMultilevel"/>
    <w:tmpl w:val="2DE63F3C"/>
    <w:lvl w:ilvl="0" w:tplc="4F98F79C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 w:tplc="04150011">
      <w:start w:val="1"/>
      <w:numFmt w:val="decimal"/>
      <w:lvlText w:val="%2)"/>
      <w:lvlJc w:val="left"/>
      <w:pPr>
        <w:ind w:left="785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0" w15:restartNumberingAfterBreak="0">
    <w:nsid w:val="7B9B2FAD"/>
    <w:multiLevelType w:val="hybridMultilevel"/>
    <w:tmpl w:val="830C07D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1" w15:restartNumberingAfterBreak="0">
    <w:nsid w:val="7C3A0E80"/>
    <w:multiLevelType w:val="hybridMultilevel"/>
    <w:tmpl w:val="70DAC868"/>
    <w:lvl w:ilvl="0" w:tplc="EDD4A004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2" w15:restartNumberingAfterBreak="0">
    <w:nsid w:val="7E456635"/>
    <w:multiLevelType w:val="hybridMultilevel"/>
    <w:tmpl w:val="A6B605E0"/>
    <w:lvl w:ilvl="0" w:tplc="5AD4F5A2">
      <w:start w:val="1"/>
      <w:numFmt w:val="lowerLetter"/>
      <w:lvlText w:val="%1)"/>
      <w:lvlJc w:val="left"/>
      <w:pPr>
        <w:ind w:left="213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7F010DEA"/>
    <w:multiLevelType w:val="hybridMultilevel"/>
    <w:tmpl w:val="8F1246F4"/>
    <w:lvl w:ilvl="0" w:tplc="2108B188">
      <w:start w:val="1"/>
      <w:numFmt w:val="decimal"/>
      <w:lvlText w:val="%1."/>
      <w:lvlJc w:val="left"/>
      <w:pPr>
        <w:ind w:left="543" w:hanging="428"/>
      </w:pPr>
      <w:rPr>
        <w:rFonts w:ascii="Arial" w:eastAsia="Arial" w:hAnsi="Arial" w:cs="Arial" w:hint="default"/>
        <w:spacing w:val="-1"/>
        <w:w w:val="100"/>
        <w:sz w:val="22"/>
        <w:szCs w:val="22"/>
        <w:lang w:val="pl-PL" w:eastAsia="pl-PL" w:bidi="pl-PL"/>
      </w:rPr>
    </w:lvl>
    <w:lvl w:ilvl="1" w:tplc="89785B34">
      <w:start w:val="1"/>
      <w:numFmt w:val="decimal"/>
      <w:lvlText w:val="%2)"/>
      <w:lvlJc w:val="left"/>
      <w:pPr>
        <w:ind w:left="968" w:hanging="425"/>
      </w:pPr>
      <w:rPr>
        <w:rFonts w:ascii="Arial" w:eastAsia="Arial" w:hAnsi="Arial" w:cs="Arial" w:hint="default"/>
        <w:spacing w:val="-1"/>
        <w:w w:val="100"/>
        <w:sz w:val="20"/>
        <w:szCs w:val="20"/>
        <w:lang w:val="pl-PL" w:eastAsia="pl-PL" w:bidi="pl-PL"/>
      </w:rPr>
    </w:lvl>
    <w:lvl w:ilvl="2" w:tplc="F3222102">
      <w:numFmt w:val="bullet"/>
      <w:lvlText w:val="•"/>
      <w:lvlJc w:val="left"/>
      <w:pPr>
        <w:ind w:left="1894" w:hanging="425"/>
      </w:pPr>
      <w:rPr>
        <w:rFonts w:hint="default"/>
        <w:lang w:val="pl-PL" w:eastAsia="pl-PL" w:bidi="pl-PL"/>
      </w:rPr>
    </w:lvl>
    <w:lvl w:ilvl="3" w:tplc="B68A5C9A">
      <w:numFmt w:val="bullet"/>
      <w:lvlText w:val="•"/>
      <w:lvlJc w:val="left"/>
      <w:pPr>
        <w:ind w:left="2828" w:hanging="425"/>
      </w:pPr>
      <w:rPr>
        <w:rFonts w:hint="default"/>
        <w:lang w:val="pl-PL" w:eastAsia="pl-PL" w:bidi="pl-PL"/>
      </w:rPr>
    </w:lvl>
    <w:lvl w:ilvl="4" w:tplc="10F0188E">
      <w:numFmt w:val="bullet"/>
      <w:lvlText w:val="•"/>
      <w:lvlJc w:val="left"/>
      <w:pPr>
        <w:ind w:left="3762" w:hanging="425"/>
      </w:pPr>
      <w:rPr>
        <w:rFonts w:hint="default"/>
        <w:lang w:val="pl-PL" w:eastAsia="pl-PL" w:bidi="pl-PL"/>
      </w:rPr>
    </w:lvl>
    <w:lvl w:ilvl="5" w:tplc="4A668B36">
      <w:numFmt w:val="bullet"/>
      <w:lvlText w:val="•"/>
      <w:lvlJc w:val="left"/>
      <w:pPr>
        <w:ind w:left="4696" w:hanging="425"/>
      </w:pPr>
      <w:rPr>
        <w:rFonts w:hint="default"/>
        <w:lang w:val="pl-PL" w:eastAsia="pl-PL" w:bidi="pl-PL"/>
      </w:rPr>
    </w:lvl>
    <w:lvl w:ilvl="6" w:tplc="30B26292">
      <w:numFmt w:val="bullet"/>
      <w:lvlText w:val="•"/>
      <w:lvlJc w:val="left"/>
      <w:pPr>
        <w:ind w:left="5630" w:hanging="425"/>
      </w:pPr>
      <w:rPr>
        <w:rFonts w:hint="default"/>
        <w:lang w:val="pl-PL" w:eastAsia="pl-PL" w:bidi="pl-PL"/>
      </w:rPr>
    </w:lvl>
    <w:lvl w:ilvl="7" w:tplc="E678273C">
      <w:numFmt w:val="bullet"/>
      <w:lvlText w:val="•"/>
      <w:lvlJc w:val="left"/>
      <w:pPr>
        <w:ind w:left="6564" w:hanging="425"/>
      </w:pPr>
      <w:rPr>
        <w:rFonts w:hint="default"/>
        <w:lang w:val="pl-PL" w:eastAsia="pl-PL" w:bidi="pl-PL"/>
      </w:rPr>
    </w:lvl>
    <w:lvl w:ilvl="8" w:tplc="7CCABD24">
      <w:numFmt w:val="bullet"/>
      <w:lvlText w:val="•"/>
      <w:lvlJc w:val="left"/>
      <w:pPr>
        <w:ind w:left="7498" w:hanging="425"/>
      </w:pPr>
      <w:rPr>
        <w:rFonts w:hint="default"/>
        <w:lang w:val="pl-PL" w:eastAsia="pl-PL" w:bidi="pl-PL"/>
      </w:rPr>
    </w:lvl>
  </w:abstractNum>
  <w:num w:numId="1">
    <w:abstractNumId w:val="83"/>
  </w:num>
  <w:num w:numId="2">
    <w:abstractNumId w:val="35"/>
  </w:num>
  <w:num w:numId="3">
    <w:abstractNumId w:val="15"/>
  </w:num>
  <w:num w:numId="4">
    <w:abstractNumId w:val="90"/>
  </w:num>
  <w:num w:numId="5">
    <w:abstractNumId w:val="122"/>
  </w:num>
  <w:num w:numId="6">
    <w:abstractNumId w:val="88"/>
  </w:num>
  <w:num w:numId="7">
    <w:abstractNumId w:val="36"/>
  </w:num>
  <w:num w:numId="8">
    <w:abstractNumId w:val="62"/>
  </w:num>
  <w:num w:numId="9">
    <w:abstractNumId w:val="53"/>
  </w:num>
  <w:num w:numId="10">
    <w:abstractNumId w:val="77"/>
  </w:num>
  <w:num w:numId="11">
    <w:abstractNumId w:val="103"/>
  </w:num>
  <w:num w:numId="12">
    <w:abstractNumId w:val="20"/>
  </w:num>
  <w:num w:numId="13">
    <w:abstractNumId w:val="66"/>
  </w:num>
  <w:num w:numId="14">
    <w:abstractNumId w:val="65"/>
  </w:num>
  <w:num w:numId="15">
    <w:abstractNumId w:val="123"/>
  </w:num>
  <w:num w:numId="16">
    <w:abstractNumId w:val="97"/>
  </w:num>
  <w:num w:numId="17">
    <w:abstractNumId w:val="71"/>
  </w:num>
  <w:num w:numId="18">
    <w:abstractNumId w:val="49"/>
  </w:num>
  <w:num w:numId="19">
    <w:abstractNumId w:val="60"/>
  </w:num>
  <w:num w:numId="20">
    <w:abstractNumId w:val="29"/>
  </w:num>
  <w:num w:numId="21">
    <w:abstractNumId w:val="57"/>
  </w:num>
  <w:num w:numId="22">
    <w:abstractNumId w:val="61"/>
  </w:num>
  <w:num w:numId="23">
    <w:abstractNumId w:val="75"/>
  </w:num>
  <w:num w:numId="24">
    <w:abstractNumId w:val="73"/>
  </w:num>
  <w:num w:numId="25">
    <w:abstractNumId w:val="22"/>
  </w:num>
  <w:num w:numId="26">
    <w:abstractNumId w:val="86"/>
  </w:num>
  <w:num w:numId="27">
    <w:abstractNumId w:val="23"/>
  </w:num>
  <w:num w:numId="28">
    <w:abstractNumId w:val="100"/>
  </w:num>
  <w:num w:numId="29">
    <w:abstractNumId w:val="24"/>
  </w:num>
  <w:num w:numId="30">
    <w:abstractNumId w:val="69"/>
  </w:num>
  <w:num w:numId="31">
    <w:abstractNumId w:val="30"/>
  </w:num>
  <w:num w:numId="32">
    <w:abstractNumId w:val="39"/>
  </w:num>
  <w:num w:numId="33">
    <w:abstractNumId w:val="54"/>
  </w:num>
  <w:num w:numId="34">
    <w:abstractNumId w:val="10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0"/>
  </w:num>
  <w:num w:numId="36">
    <w:abstractNumId w:val="9"/>
  </w:num>
  <w:num w:numId="37">
    <w:abstractNumId w:val="51"/>
  </w:num>
  <w:num w:numId="38">
    <w:abstractNumId w:val="37"/>
  </w:num>
  <w:num w:numId="39">
    <w:abstractNumId w:val="67"/>
  </w:num>
  <w:num w:numId="40">
    <w:abstractNumId w:val="64"/>
  </w:num>
  <w:num w:numId="41">
    <w:abstractNumId w:val="70"/>
  </w:num>
  <w:num w:numId="42">
    <w:abstractNumId w:val="28"/>
  </w:num>
  <w:num w:numId="43">
    <w:abstractNumId w:val="26"/>
  </w:num>
  <w:num w:numId="44">
    <w:abstractNumId w:val="92"/>
  </w:num>
  <w:num w:numId="45">
    <w:abstractNumId w:val="18"/>
  </w:num>
  <w:num w:numId="46">
    <w:abstractNumId w:val="19"/>
  </w:num>
  <w:num w:numId="47">
    <w:abstractNumId w:val="84"/>
  </w:num>
  <w:num w:numId="48">
    <w:abstractNumId w:val="56"/>
  </w:num>
  <w:num w:numId="49">
    <w:abstractNumId w:val="76"/>
  </w:num>
  <w:num w:numId="50">
    <w:abstractNumId w:val="52"/>
  </w:num>
  <w:num w:numId="51">
    <w:abstractNumId w:val="74"/>
  </w:num>
  <w:num w:numId="52">
    <w:abstractNumId w:val="45"/>
  </w:num>
  <w:num w:numId="53">
    <w:abstractNumId w:val="114"/>
  </w:num>
  <w:num w:numId="54">
    <w:abstractNumId w:val="89"/>
  </w:num>
  <w:num w:numId="55">
    <w:abstractNumId w:val="50"/>
  </w:num>
  <w:num w:numId="56">
    <w:abstractNumId w:val="106"/>
  </w:num>
  <w:num w:numId="57">
    <w:abstractNumId w:val="112"/>
  </w:num>
  <w:num w:numId="58">
    <w:abstractNumId w:val="111"/>
  </w:num>
  <w:num w:numId="59">
    <w:abstractNumId w:val="78"/>
  </w:num>
  <w:num w:numId="60">
    <w:abstractNumId w:val="63"/>
  </w:num>
  <w:num w:numId="61">
    <w:abstractNumId w:val="44"/>
  </w:num>
  <w:num w:numId="62">
    <w:abstractNumId w:val="91"/>
  </w:num>
  <w:num w:numId="63">
    <w:abstractNumId w:val="32"/>
  </w:num>
  <w:num w:numId="64">
    <w:abstractNumId w:val="11"/>
  </w:num>
  <w:num w:numId="65">
    <w:abstractNumId w:val="33"/>
  </w:num>
  <w:num w:numId="66">
    <w:abstractNumId w:val="21"/>
  </w:num>
  <w:num w:numId="67">
    <w:abstractNumId w:val="42"/>
  </w:num>
  <w:num w:numId="68">
    <w:abstractNumId w:val="17"/>
  </w:num>
  <w:num w:numId="69">
    <w:abstractNumId w:val="47"/>
  </w:num>
  <w:num w:numId="70">
    <w:abstractNumId w:val="96"/>
  </w:num>
  <w:num w:numId="71">
    <w:abstractNumId w:val="12"/>
  </w:num>
  <w:num w:numId="72">
    <w:abstractNumId w:val="98"/>
  </w:num>
  <w:num w:numId="73">
    <w:abstractNumId w:val="72"/>
  </w:num>
  <w:num w:numId="74">
    <w:abstractNumId w:val="79"/>
  </w:num>
  <w:num w:numId="75">
    <w:abstractNumId w:val="58"/>
  </w:num>
  <w:num w:numId="76">
    <w:abstractNumId w:val="46"/>
  </w:num>
  <w:num w:numId="77">
    <w:abstractNumId w:val="31"/>
  </w:num>
  <w:num w:numId="78">
    <w:abstractNumId w:val="94"/>
  </w:num>
  <w:num w:numId="79">
    <w:abstractNumId w:val="93"/>
  </w:num>
  <w:num w:numId="80">
    <w:abstractNumId w:val="48"/>
  </w:num>
  <w:num w:numId="81">
    <w:abstractNumId w:val="38"/>
  </w:num>
  <w:num w:numId="82">
    <w:abstractNumId w:val="108"/>
  </w:num>
  <w:num w:numId="83">
    <w:abstractNumId w:val="110"/>
  </w:num>
  <w:num w:numId="84">
    <w:abstractNumId w:val="41"/>
  </w:num>
  <w:num w:numId="85">
    <w:abstractNumId w:val="1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1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5"/>
  </w:num>
  <w:num w:numId="89">
    <w:abstractNumId w:val="27"/>
  </w:num>
  <w:num w:numId="90">
    <w:abstractNumId w:val="85"/>
  </w:num>
  <w:num w:numId="91">
    <w:abstractNumId w:val="102"/>
  </w:num>
  <w:num w:numId="92">
    <w:abstractNumId w:val="95"/>
  </w:num>
  <w:num w:numId="93">
    <w:abstractNumId w:val="119"/>
  </w:num>
  <w:num w:numId="94">
    <w:abstractNumId w:val="25"/>
  </w:num>
  <w:num w:numId="95">
    <w:abstractNumId w:val="116"/>
  </w:num>
  <w:num w:numId="96">
    <w:abstractNumId w:val="120"/>
  </w:num>
  <w:num w:numId="97">
    <w:abstractNumId w:val="34"/>
  </w:num>
  <w:num w:numId="98">
    <w:abstractNumId w:val="82"/>
  </w:num>
  <w:num w:numId="99">
    <w:abstractNumId w:val="109"/>
  </w:num>
  <w:num w:numId="100">
    <w:abstractNumId w:val="80"/>
  </w:num>
  <w:num w:numId="101">
    <w:abstractNumId w:val="68"/>
  </w:num>
  <w:num w:numId="102">
    <w:abstractNumId w:val="105"/>
  </w:num>
  <w:num w:numId="103">
    <w:abstractNumId w:val="104"/>
  </w:num>
  <w:num w:numId="104">
    <w:abstractNumId w:val="87"/>
  </w:num>
  <w:num w:numId="105">
    <w:abstractNumId w:val="55"/>
  </w:num>
  <w:num w:numId="106">
    <w:abstractNumId w:val="113"/>
  </w:num>
  <w:num w:numId="107">
    <w:abstractNumId w:val="16"/>
  </w:num>
  <w:num w:numId="108">
    <w:abstractNumId w:val="10"/>
  </w:num>
  <w:num w:numId="109">
    <w:abstractNumId w:val="81"/>
  </w:num>
  <w:num w:numId="110">
    <w:abstractNumId w:val="107"/>
  </w:num>
  <w:num w:numId="111">
    <w:abstractNumId w:val="121"/>
  </w:num>
  <w:num w:numId="112">
    <w:abstractNumId w:val="118"/>
  </w:num>
  <w:numIdMacAtCleanup w:val="10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/>
  <w:defaultTabStop w:val="340"/>
  <w:hyphenationZone w:val="425"/>
  <w:drawingGridHorizontalSpacing w:val="110"/>
  <w:drawingGridVerticalSpacing w:val="120"/>
  <w:displayHorizontalDrawingGridEvery w:val="0"/>
  <w:displayVerticalDrawingGridEvery w:val="3"/>
  <w:doNotShadeFormData/>
  <w:characterSpacingControl w:val="doNotCompress"/>
  <w:doNotValidateAgainstSchema/>
  <w:doNotDemarcateInvalidXml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806"/>
    <w:rsid w:val="000008F8"/>
    <w:rsid w:val="00003869"/>
    <w:rsid w:val="000038CA"/>
    <w:rsid w:val="000058B3"/>
    <w:rsid w:val="000076BF"/>
    <w:rsid w:val="00011BB9"/>
    <w:rsid w:val="000121E8"/>
    <w:rsid w:val="0001344A"/>
    <w:rsid w:val="000136D4"/>
    <w:rsid w:val="000138F6"/>
    <w:rsid w:val="00013AB8"/>
    <w:rsid w:val="00015CBA"/>
    <w:rsid w:val="00016691"/>
    <w:rsid w:val="00016927"/>
    <w:rsid w:val="00020C94"/>
    <w:rsid w:val="00021597"/>
    <w:rsid w:val="0002162F"/>
    <w:rsid w:val="000220A9"/>
    <w:rsid w:val="00024472"/>
    <w:rsid w:val="0003023C"/>
    <w:rsid w:val="00030D7E"/>
    <w:rsid w:val="00035FEE"/>
    <w:rsid w:val="00036977"/>
    <w:rsid w:val="000371F1"/>
    <w:rsid w:val="00037E65"/>
    <w:rsid w:val="00042127"/>
    <w:rsid w:val="00042379"/>
    <w:rsid w:val="00042C27"/>
    <w:rsid w:val="000454CE"/>
    <w:rsid w:val="0004560C"/>
    <w:rsid w:val="00046C39"/>
    <w:rsid w:val="00046C74"/>
    <w:rsid w:val="00050EFD"/>
    <w:rsid w:val="00052034"/>
    <w:rsid w:val="00052274"/>
    <w:rsid w:val="0005297A"/>
    <w:rsid w:val="00052C55"/>
    <w:rsid w:val="0005312F"/>
    <w:rsid w:val="00054595"/>
    <w:rsid w:val="00055648"/>
    <w:rsid w:val="000602C9"/>
    <w:rsid w:val="000628BE"/>
    <w:rsid w:val="00063FD7"/>
    <w:rsid w:val="00064D04"/>
    <w:rsid w:val="000653E1"/>
    <w:rsid w:val="0006552A"/>
    <w:rsid w:val="0006765A"/>
    <w:rsid w:val="00070AED"/>
    <w:rsid w:val="000733AB"/>
    <w:rsid w:val="00075322"/>
    <w:rsid w:val="00075811"/>
    <w:rsid w:val="00077025"/>
    <w:rsid w:val="00081CF0"/>
    <w:rsid w:val="00083110"/>
    <w:rsid w:val="0008388E"/>
    <w:rsid w:val="000871A7"/>
    <w:rsid w:val="00090571"/>
    <w:rsid w:val="00091EC6"/>
    <w:rsid w:val="00093137"/>
    <w:rsid w:val="00093184"/>
    <w:rsid w:val="00096902"/>
    <w:rsid w:val="000A1C6F"/>
    <w:rsid w:val="000A32D2"/>
    <w:rsid w:val="000A35A2"/>
    <w:rsid w:val="000A4634"/>
    <w:rsid w:val="000A4C76"/>
    <w:rsid w:val="000A5521"/>
    <w:rsid w:val="000A5941"/>
    <w:rsid w:val="000A5F61"/>
    <w:rsid w:val="000A6016"/>
    <w:rsid w:val="000A716C"/>
    <w:rsid w:val="000B2361"/>
    <w:rsid w:val="000B2CD1"/>
    <w:rsid w:val="000B504D"/>
    <w:rsid w:val="000B5871"/>
    <w:rsid w:val="000B64FD"/>
    <w:rsid w:val="000B7388"/>
    <w:rsid w:val="000C0CD6"/>
    <w:rsid w:val="000C3094"/>
    <w:rsid w:val="000C49CC"/>
    <w:rsid w:val="000C562B"/>
    <w:rsid w:val="000C70B8"/>
    <w:rsid w:val="000C7C42"/>
    <w:rsid w:val="000D1100"/>
    <w:rsid w:val="000D1118"/>
    <w:rsid w:val="000D1B35"/>
    <w:rsid w:val="000D36F9"/>
    <w:rsid w:val="000D461E"/>
    <w:rsid w:val="000D613B"/>
    <w:rsid w:val="000D77B7"/>
    <w:rsid w:val="000D7F71"/>
    <w:rsid w:val="000E2D1C"/>
    <w:rsid w:val="000E3829"/>
    <w:rsid w:val="000E3EA2"/>
    <w:rsid w:val="000E67FF"/>
    <w:rsid w:val="000E748D"/>
    <w:rsid w:val="000E763A"/>
    <w:rsid w:val="000E7DE7"/>
    <w:rsid w:val="000F11A3"/>
    <w:rsid w:val="000F2663"/>
    <w:rsid w:val="000F2827"/>
    <w:rsid w:val="000F2EAE"/>
    <w:rsid w:val="000F3C2A"/>
    <w:rsid w:val="000F5193"/>
    <w:rsid w:val="000F66C3"/>
    <w:rsid w:val="000F6D41"/>
    <w:rsid w:val="0010055D"/>
    <w:rsid w:val="001006A4"/>
    <w:rsid w:val="00107B58"/>
    <w:rsid w:val="0011022C"/>
    <w:rsid w:val="0011323C"/>
    <w:rsid w:val="00113DF6"/>
    <w:rsid w:val="001158F9"/>
    <w:rsid w:val="00115CEF"/>
    <w:rsid w:val="00117CD9"/>
    <w:rsid w:val="00117FD9"/>
    <w:rsid w:val="00120445"/>
    <w:rsid w:val="00120757"/>
    <w:rsid w:val="00122019"/>
    <w:rsid w:val="00122382"/>
    <w:rsid w:val="00122CB8"/>
    <w:rsid w:val="00123BB3"/>
    <w:rsid w:val="0012416D"/>
    <w:rsid w:val="00124F1F"/>
    <w:rsid w:val="00125063"/>
    <w:rsid w:val="00127448"/>
    <w:rsid w:val="001302DA"/>
    <w:rsid w:val="0013047C"/>
    <w:rsid w:val="00131313"/>
    <w:rsid w:val="00132B4F"/>
    <w:rsid w:val="00133517"/>
    <w:rsid w:val="00134213"/>
    <w:rsid w:val="00135613"/>
    <w:rsid w:val="0014186C"/>
    <w:rsid w:val="00143C7E"/>
    <w:rsid w:val="00143D1A"/>
    <w:rsid w:val="0014492D"/>
    <w:rsid w:val="00144A95"/>
    <w:rsid w:val="00153C97"/>
    <w:rsid w:val="0015430C"/>
    <w:rsid w:val="00154B24"/>
    <w:rsid w:val="00156DF1"/>
    <w:rsid w:val="0016313A"/>
    <w:rsid w:val="00163A26"/>
    <w:rsid w:val="00164ACF"/>
    <w:rsid w:val="00164C5B"/>
    <w:rsid w:val="00165493"/>
    <w:rsid w:val="00165EEB"/>
    <w:rsid w:val="00170572"/>
    <w:rsid w:val="00170F45"/>
    <w:rsid w:val="00173287"/>
    <w:rsid w:val="00173DEB"/>
    <w:rsid w:val="001755BC"/>
    <w:rsid w:val="0017582D"/>
    <w:rsid w:val="00184F31"/>
    <w:rsid w:val="00186BFE"/>
    <w:rsid w:val="0018772E"/>
    <w:rsid w:val="00187A5C"/>
    <w:rsid w:val="001902FA"/>
    <w:rsid w:val="00191D40"/>
    <w:rsid w:val="00192285"/>
    <w:rsid w:val="001932C0"/>
    <w:rsid w:val="00193EEA"/>
    <w:rsid w:val="0019525A"/>
    <w:rsid w:val="001A000D"/>
    <w:rsid w:val="001A35F1"/>
    <w:rsid w:val="001A3BE6"/>
    <w:rsid w:val="001A5418"/>
    <w:rsid w:val="001A63DE"/>
    <w:rsid w:val="001B3585"/>
    <w:rsid w:val="001B6A24"/>
    <w:rsid w:val="001B779E"/>
    <w:rsid w:val="001B7B22"/>
    <w:rsid w:val="001C1282"/>
    <w:rsid w:val="001C1300"/>
    <w:rsid w:val="001C5132"/>
    <w:rsid w:val="001C70A9"/>
    <w:rsid w:val="001C7163"/>
    <w:rsid w:val="001C7402"/>
    <w:rsid w:val="001C7F1B"/>
    <w:rsid w:val="001D2DFE"/>
    <w:rsid w:val="001D31A9"/>
    <w:rsid w:val="001E03BE"/>
    <w:rsid w:val="001E1379"/>
    <w:rsid w:val="001E7CA5"/>
    <w:rsid w:val="001F1640"/>
    <w:rsid w:val="001F4C21"/>
    <w:rsid w:val="001F63AE"/>
    <w:rsid w:val="00202F7E"/>
    <w:rsid w:val="0020306D"/>
    <w:rsid w:val="002043BB"/>
    <w:rsid w:val="00204D7A"/>
    <w:rsid w:val="00205A59"/>
    <w:rsid w:val="00206838"/>
    <w:rsid w:val="00206CC8"/>
    <w:rsid w:val="00206EBE"/>
    <w:rsid w:val="00207653"/>
    <w:rsid w:val="00212650"/>
    <w:rsid w:val="00217A70"/>
    <w:rsid w:val="00221635"/>
    <w:rsid w:val="00222B1B"/>
    <w:rsid w:val="00231251"/>
    <w:rsid w:val="00236FDA"/>
    <w:rsid w:val="002417B1"/>
    <w:rsid w:val="002418A8"/>
    <w:rsid w:val="00241D9E"/>
    <w:rsid w:val="00241FFE"/>
    <w:rsid w:val="00242417"/>
    <w:rsid w:val="0024258C"/>
    <w:rsid w:val="00245734"/>
    <w:rsid w:val="0024583A"/>
    <w:rsid w:val="002466BE"/>
    <w:rsid w:val="00250461"/>
    <w:rsid w:val="0025525A"/>
    <w:rsid w:val="0026037B"/>
    <w:rsid w:val="002623DB"/>
    <w:rsid w:val="0026324C"/>
    <w:rsid w:val="00263585"/>
    <w:rsid w:val="00267311"/>
    <w:rsid w:val="002674B2"/>
    <w:rsid w:val="002715F8"/>
    <w:rsid w:val="00273ECD"/>
    <w:rsid w:val="00275632"/>
    <w:rsid w:val="00277823"/>
    <w:rsid w:val="002778FF"/>
    <w:rsid w:val="00280FC0"/>
    <w:rsid w:val="00281014"/>
    <w:rsid w:val="00281861"/>
    <w:rsid w:val="00283F54"/>
    <w:rsid w:val="0028556D"/>
    <w:rsid w:val="002856D2"/>
    <w:rsid w:val="00286D35"/>
    <w:rsid w:val="00287073"/>
    <w:rsid w:val="0028723F"/>
    <w:rsid w:val="00290587"/>
    <w:rsid w:val="0029113E"/>
    <w:rsid w:val="00291F9E"/>
    <w:rsid w:val="00295B15"/>
    <w:rsid w:val="002962DB"/>
    <w:rsid w:val="00296B6D"/>
    <w:rsid w:val="002A024B"/>
    <w:rsid w:val="002A226A"/>
    <w:rsid w:val="002A3936"/>
    <w:rsid w:val="002A4CF0"/>
    <w:rsid w:val="002A5B39"/>
    <w:rsid w:val="002A5DCE"/>
    <w:rsid w:val="002B192E"/>
    <w:rsid w:val="002B29D0"/>
    <w:rsid w:val="002B4DAD"/>
    <w:rsid w:val="002B6294"/>
    <w:rsid w:val="002B653E"/>
    <w:rsid w:val="002B68DF"/>
    <w:rsid w:val="002B6D8B"/>
    <w:rsid w:val="002B72EA"/>
    <w:rsid w:val="002C1BC6"/>
    <w:rsid w:val="002C2AAF"/>
    <w:rsid w:val="002C530B"/>
    <w:rsid w:val="002C5E9D"/>
    <w:rsid w:val="002C628D"/>
    <w:rsid w:val="002C62CF"/>
    <w:rsid w:val="002D0A8D"/>
    <w:rsid w:val="002D16D7"/>
    <w:rsid w:val="002D17F1"/>
    <w:rsid w:val="002D249A"/>
    <w:rsid w:val="002D2B4F"/>
    <w:rsid w:val="002D2EB7"/>
    <w:rsid w:val="002D63C7"/>
    <w:rsid w:val="002D7014"/>
    <w:rsid w:val="002D7B70"/>
    <w:rsid w:val="002E26E4"/>
    <w:rsid w:val="002E2D0D"/>
    <w:rsid w:val="002E30AE"/>
    <w:rsid w:val="002E3D94"/>
    <w:rsid w:val="002E4E49"/>
    <w:rsid w:val="002E4FBF"/>
    <w:rsid w:val="002E6E84"/>
    <w:rsid w:val="002F074E"/>
    <w:rsid w:val="002F1218"/>
    <w:rsid w:val="002F1471"/>
    <w:rsid w:val="002F233E"/>
    <w:rsid w:val="002F2D0B"/>
    <w:rsid w:val="002F3826"/>
    <w:rsid w:val="002F3907"/>
    <w:rsid w:val="002F3BBD"/>
    <w:rsid w:val="002F3C2B"/>
    <w:rsid w:val="002F3D18"/>
    <w:rsid w:val="002F4625"/>
    <w:rsid w:val="002F5D3F"/>
    <w:rsid w:val="002F7B61"/>
    <w:rsid w:val="003064BD"/>
    <w:rsid w:val="003067BE"/>
    <w:rsid w:val="003110DD"/>
    <w:rsid w:val="00311BDD"/>
    <w:rsid w:val="00312482"/>
    <w:rsid w:val="00316DF3"/>
    <w:rsid w:val="0032383E"/>
    <w:rsid w:val="00323FA1"/>
    <w:rsid w:val="00325868"/>
    <w:rsid w:val="0032719F"/>
    <w:rsid w:val="00331E81"/>
    <w:rsid w:val="003328F7"/>
    <w:rsid w:val="00332FE6"/>
    <w:rsid w:val="003343C0"/>
    <w:rsid w:val="00334979"/>
    <w:rsid w:val="0033525B"/>
    <w:rsid w:val="00336CE7"/>
    <w:rsid w:val="003401F4"/>
    <w:rsid w:val="0034290A"/>
    <w:rsid w:val="003436BF"/>
    <w:rsid w:val="003468D0"/>
    <w:rsid w:val="00346E1D"/>
    <w:rsid w:val="00346E4B"/>
    <w:rsid w:val="003505D0"/>
    <w:rsid w:val="003509CE"/>
    <w:rsid w:val="00351836"/>
    <w:rsid w:val="00351B91"/>
    <w:rsid w:val="00353952"/>
    <w:rsid w:val="00354153"/>
    <w:rsid w:val="0035465A"/>
    <w:rsid w:val="00356362"/>
    <w:rsid w:val="00360A40"/>
    <w:rsid w:val="00361AD7"/>
    <w:rsid w:val="00363CFE"/>
    <w:rsid w:val="00365A62"/>
    <w:rsid w:val="00366625"/>
    <w:rsid w:val="003675BD"/>
    <w:rsid w:val="003714EA"/>
    <w:rsid w:val="00371835"/>
    <w:rsid w:val="0037229B"/>
    <w:rsid w:val="00372391"/>
    <w:rsid w:val="003742C2"/>
    <w:rsid w:val="00374F47"/>
    <w:rsid w:val="00375D6C"/>
    <w:rsid w:val="00376650"/>
    <w:rsid w:val="003766D8"/>
    <w:rsid w:val="0037795E"/>
    <w:rsid w:val="00380FC4"/>
    <w:rsid w:val="00381FA3"/>
    <w:rsid w:val="00382382"/>
    <w:rsid w:val="00383808"/>
    <w:rsid w:val="00384058"/>
    <w:rsid w:val="003848F2"/>
    <w:rsid w:val="00387FF1"/>
    <w:rsid w:val="00390785"/>
    <w:rsid w:val="0039189C"/>
    <w:rsid w:val="003925FE"/>
    <w:rsid w:val="003941EE"/>
    <w:rsid w:val="00394614"/>
    <w:rsid w:val="00395160"/>
    <w:rsid w:val="00396800"/>
    <w:rsid w:val="00396C7B"/>
    <w:rsid w:val="00397895"/>
    <w:rsid w:val="003A5F39"/>
    <w:rsid w:val="003A70ED"/>
    <w:rsid w:val="003B0BFF"/>
    <w:rsid w:val="003B1388"/>
    <w:rsid w:val="003B2332"/>
    <w:rsid w:val="003B4399"/>
    <w:rsid w:val="003B4647"/>
    <w:rsid w:val="003B5CDD"/>
    <w:rsid w:val="003B7806"/>
    <w:rsid w:val="003B7823"/>
    <w:rsid w:val="003C0E71"/>
    <w:rsid w:val="003C419E"/>
    <w:rsid w:val="003D0E40"/>
    <w:rsid w:val="003D226B"/>
    <w:rsid w:val="003D416E"/>
    <w:rsid w:val="003D5A7B"/>
    <w:rsid w:val="003E0645"/>
    <w:rsid w:val="003E1961"/>
    <w:rsid w:val="003E2E01"/>
    <w:rsid w:val="003F139F"/>
    <w:rsid w:val="003F1979"/>
    <w:rsid w:val="003F4127"/>
    <w:rsid w:val="003F4C43"/>
    <w:rsid w:val="003F6459"/>
    <w:rsid w:val="00402AFA"/>
    <w:rsid w:val="00403860"/>
    <w:rsid w:val="004045C4"/>
    <w:rsid w:val="00412FC8"/>
    <w:rsid w:val="00414030"/>
    <w:rsid w:val="0041464B"/>
    <w:rsid w:val="00415A84"/>
    <w:rsid w:val="00417089"/>
    <w:rsid w:val="00420755"/>
    <w:rsid w:val="00424333"/>
    <w:rsid w:val="00425D48"/>
    <w:rsid w:val="00427688"/>
    <w:rsid w:val="00430630"/>
    <w:rsid w:val="00430D8F"/>
    <w:rsid w:val="00430E65"/>
    <w:rsid w:val="004325D4"/>
    <w:rsid w:val="00432E1C"/>
    <w:rsid w:val="00435333"/>
    <w:rsid w:val="00437B0D"/>
    <w:rsid w:val="00441617"/>
    <w:rsid w:val="004419CF"/>
    <w:rsid w:val="004421C5"/>
    <w:rsid w:val="004441C2"/>
    <w:rsid w:val="004455D4"/>
    <w:rsid w:val="0044595B"/>
    <w:rsid w:val="00445C0B"/>
    <w:rsid w:val="004465E1"/>
    <w:rsid w:val="00450766"/>
    <w:rsid w:val="00451306"/>
    <w:rsid w:val="004517D1"/>
    <w:rsid w:val="004540FF"/>
    <w:rsid w:val="00455036"/>
    <w:rsid w:val="00461806"/>
    <w:rsid w:val="00462770"/>
    <w:rsid w:val="0046588E"/>
    <w:rsid w:val="0046648B"/>
    <w:rsid w:val="00472F9A"/>
    <w:rsid w:val="00474C38"/>
    <w:rsid w:val="0047581B"/>
    <w:rsid w:val="00476B0B"/>
    <w:rsid w:val="00476F94"/>
    <w:rsid w:val="0047747B"/>
    <w:rsid w:val="004778B4"/>
    <w:rsid w:val="00482C5F"/>
    <w:rsid w:val="0048409F"/>
    <w:rsid w:val="00484727"/>
    <w:rsid w:val="00487932"/>
    <w:rsid w:val="00487B33"/>
    <w:rsid w:val="0049127C"/>
    <w:rsid w:val="0049219F"/>
    <w:rsid w:val="004930FB"/>
    <w:rsid w:val="00493443"/>
    <w:rsid w:val="00494CF9"/>
    <w:rsid w:val="004955DC"/>
    <w:rsid w:val="004A0105"/>
    <w:rsid w:val="004A2432"/>
    <w:rsid w:val="004A57BC"/>
    <w:rsid w:val="004A5860"/>
    <w:rsid w:val="004A6AFB"/>
    <w:rsid w:val="004A70AB"/>
    <w:rsid w:val="004A7EC1"/>
    <w:rsid w:val="004B152D"/>
    <w:rsid w:val="004B1DFC"/>
    <w:rsid w:val="004B2178"/>
    <w:rsid w:val="004B36A3"/>
    <w:rsid w:val="004B4AA8"/>
    <w:rsid w:val="004B724D"/>
    <w:rsid w:val="004C0259"/>
    <w:rsid w:val="004C04FD"/>
    <w:rsid w:val="004C06E7"/>
    <w:rsid w:val="004C0D02"/>
    <w:rsid w:val="004C16D4"/>
    <w:rsid w:val="004C4ED8"/>
    <w:rsid w:val="004C604D"/>
    <w:rsid w:val="004D038F"/>
    <w:rsid w:val="004D1EBB"/>
    <w:rsid w:val="004D33B2"/>
    <w:rsid w:val="004D3823"/>
    <w:rsid w:val="004D3BAF"/>
    <w:rsid w:val="004D65B9"/>
    <w:rsid w:val="004D6DBE"/>
    <w:rsid w:val="004D79AA"/>
    <w:rsid w:val="004E0B19"/>
    <w:rsid w:val="004E1627"/>
    <w:rsid w:val="004E2F90"/>
    <w:rsid w:val="004E3D0B"/>
    <w:rsid w:val="004E3ECE"/>
    <w:rsid w:val="004E798F"/>
    <w:rsid w:val="004E7F43"/>
    <w:rsid w:val="004F3A27"/>
    <w:rsid w:val="004F42A1"/>
    <w:rsid w:val="004F5BDC"/>
    <w:rsid w:val="004F5CBA"/>
    <w:rsid w:val="00504D17"/>
    <w:rsid w:val="00504F36"/>
    <w:rsid w:val="00505F2F"/>
    <w:rsid w:val="005065A1"/>
    <w:rsid w:val="00507692"/>
    <w:rsid w:val="00510E68"/>
    <w:rsid w:val="00511074"/>
    <w:rsid w:val="0051121D"/>
    <w:rsid w:val="005124EE"/>
    <w:rsid w:val="00512AF7"/>
    <w:rsid w:val="00513CED"/>
    <w:rsid w:val="00514884"/>
    <w:rsid w:val="00514C90"/>
    <w:rsid w:val="00515635"/>
    <w:rsid w:val="0051744B"/>
    <w:rsid w:val="00520ED0"/>
    <w:rsid w:val="00521165"/>
    <w:rsid w:val="00523010"/>
    <w:rsid w:val="00530C3E"/>
    <w:rsid w:val="0053166B"/>
    <w:rsid w:val="00533268"/>
    <w:rsid w:val="005333F0"/>
    <w:rsid w:val="00537658"/>
    <w:rsid w:val="00537A71"/>
    <w:rsid w:val="00542708"/>
    <w:rsid w:val="00542803"/>
    <w:rsid w:val="00542ED6"/>
    <w:rsid w:val="00543FBB"/>
    <w:rsid w:val="0055557E"/>
    <w:rsid w:val="005569C2"/>
    <w:rsid w:val="0056054F"/>
    <w:rsid w:val="0056133B"/>
    <w:rsid w:val="00564FFD"/>
    <w:rsid w:val="00566E22"/>
    <w:rsid w:val="0056790E"/>
    <w:rsid w:val="00570C2D"/>
    <w:rsid w:val="0057192B"/>
    <w:rsid w:val="005725FE"/>
    <w:rsid w:val="00572A16"/>
    <w:rsid w:val="00572DE9"/>
    <w:rsid w:val="00575E0D"/>
    <w:rsid w:val="00577910"/>
    <w:rsid w:val="00577ADD"/>
    <w:rsid w:val="00577B5E"/>
    <w:rsid w:val="005805F3"/>
    <w:rsid w:val="005840A8"/>
    <w:rsid w:val="00584923"/>
    <w:rsid w:val="00585E24"/>
    <w:rsid w:val="005860EE"/>
    <w:rsid w:val="005907C9"/>
    <w:rsid w:val="005931F6"/>
    <w:rsid w:val="005936EB"/>
    <w:rsid w:val="00595BF9"/>
    <w:rsid w:val="005A0819"/>
    <w:rsid w:val="005A2DB5"/>
    <w:rsid w:val="005A3B24"/>
    <w:rsid w:val="005A448D"/>
    <w:rsid w:val="005A6231"/>
    <w:rsid w:val="005A735B"/>
    <w:rsid w:val="005B097A"/>
    <w:rsid w:val="005B0A0A"/>
    <w:rsid w:val="005B2E41"/>
    <w:rsid w:val="005B3623"/>
    <w:rsid w:val="005B4A54"/>
    <w:rsid w:val="005B5720"/>
    <w:rsid w:val="005B5DA9"/>
    <w:rsid w:val="005B5F8D"/>
    <w:rsid w:val="005B65EA"/>
    <w:rsid w:val="005B775A"/>
    <w:rsid w:val="005C05DC"/>
    <w:rsid w:val="005C0604"/>
    <w:rsid w:val="005C082D"/>
    <w:rsid w:val="005C2706"/>
    <w:rsid w:val="005C7BAE"/>
    <w:rsid w:val="005D12FD"/>
    <w:rsid w:val="005D545D"/>
    <w:rsid w:val="005D6077"/>
    <w:rsid w:val="005E011C"/>
    <w:rsid w:val="005E0B36"/>
    <w:rsid w:val="005E16F2"/>
    <w:rsid w:val="005E5B5D"/>
    <w:rsid w:val="005E686F"/>
    <w:rsid w:val="005F0434"/>
    <w:rsid w:val="005F32CF"/>
    <w:rsid w:val="005F63D7"/>
    <w:rsid w:val="00600241"/>
    <w:rsid w:val="006013B4"/>
    <w:rsid w:val="006017DA"/>
    <w:rsid w:val="00603842"/>
    <w:rsid w:val="0060564B"/>
    <w:rsid w:val="006068CB"/>
    <w:rsid w:val="00606C94"/>
    <w:rsid w:val="006131BE"/>
    <w:rsid w:val="00613E1B"/>
    <w:rsid w:val="00614A4D"/>
    <w:rsid w:val="006164AC"/>
    <w:rsid w:val="00616AD6"/>
    <w:rsid w:val="00620CAE"/>
    <w:rsid w:val="00622336"/>
    <w:rsid w:val="0062288C"/>
    <w:rsid w:val="006229F0"/>
    <w:rsid w:val="00622A71"/>
    <w:rsid w:val="00623CCD"/>
    <w:rsid w:val="00625E1D"/>
    <w:rsid w:val="0063283A"/>
    <w:rsid w:val="00632C14"/>
    <w:rsid w:val="0063543E"/>
    <w:rsid w:val="00636295"/>
    <w:rsid w:val="006362D8"/>
    <w:rsid w:val="006459CA"/>
    <w:rsid w:val="006462FD"/>
    <w:rsid w:val="006501CB"/>
    <w:rsid w:val="006524E6"/>
    <w:rsid w:val="00652985"/>
    <w:rsid w:val="00653BFE"/>
    <w:rsid w:val="00654432"/>
    <w:rsid w:val="00654AB9"/>
    <w:rsid w:val="00655E75"/>
    <w:rsid w:val="006626FE"/>
    <w:rsid w:val="00662E38"/>
    <w:rsid w:val="00663571"/>
    <w:rsid w:val="00664F38"/>
    <w:rsid w:val="006660D4"/>
    <w:rsid w:val="006679AE"/>
    <w:rsid w:val="00667F93"/>
    <w:rsid w:val="006700A2"/>
    <w:rsid w:val="00671BE9"/>
    <w:rsid w:val="0067323A"/>
    <w:rsid w:val="006756BC"/>
    <w:rsid w:val="006761A1"/>
    <w:rsid w:val="00680EE8"/>
    <w:rsid w:val="006815CA"/>
    <w:rsid w:val="0068348A"/>
    <w:rsid w:val="00684D2B"/>
    <w:rsid w:val="00685842"/>
    <w:rsid w:val="006902CB"/>
    <w:rsid w:val="0069129D"/>
    <w:rsid w:val="0069187C"/>
    <w:rsid w:val="00691D3A"/>
    <w:rsid w:val="00693840"/>
    <w:rsid w:val="00694E5D"/>
    <w:rsid w:val="006959F9"/>
    <w:rsid w:val="006A0747"/>
    <w:rsid w:val="006A2734"/>
    <w:rsid w:val="006A314E"/>
    <w:rsid w:val="006A4C45"/>
    <w:rsid w:val="006A67C4"/>
    <w:rsid w:val="006A67CB"/>
    <w:rsid w:val="006A78E6"/>
    <w:rsid w:val="006B04F0"/>
    <w:rsid w:val="006B1252"/>
    <w:rsid w:val="006B3553"/>
    <w:rsid w:val="006B40C3"/>
    <w:rsid w:val="006B61E8"/>
    <w:rsid w:val="006B7253"/>
    <w:rsid w:val="006C05C9"/>
    <w:rsid w:val="006C0985"/>
    <w:rsid w:val="006C7EE1"/>
    <w:rsid w:val="006D1527"/>
    <w:rsid w:val="006D19C6"/>
    <w:rsid w:val="006D3752"/>
    <w:rsid w:val="006D42F1"/>
    <w:rsid w:val="006D5C4E"/>
    <w:rsid w:val="006D5FBF"/>
    <w:rsid w:val="006E18A6"/>
    <w:rsid w:val="006E278C"/>
    <w:rsid w:val="006E292C"/>
    <w:rsid w:val="006E2FB1"/>
    <w:rsid w:val="006E3436"/>
    <w:rsid w:val="006E4AD6"/>
    <w:rsid w:val="006E4E00"/>
    <w:rsid w:val="006E5234"/>
    <w:rsid w:val="006E598C"/>
    <w:rsid w:val="006E7078"/>
    <w:rsid w:val="006E7456"/>
    <w:rsid w:val="006F01D1"/>
    <w:rsid w:val="006F08A3"/>
    <w:rsid w:val="006F1937"/>
    <w:rsid w:val="006F36E6"/>
    <w:rsid w:val="006F4368"/>
    <w:rsid w:val="006F6139"/>
    <w:rsid w:val="007014C9"/>
    <w:rsid w:val="007021D7"/>
    <w:rsid w:val="00702BA8"/>
    <w:rsid w:val="0070436C"/>
    <w:rsid w:val="0070478C"/>
    <w:rsid w:val="00705835"/>
    <w:rsid w:val="00705BBB"/>
    <w:rsid w:val="00705F13"/>
    <w:rsid w:val="007065E6"/>
    <w:rsid w:val="00707DC5"/>
    <w:rsid w:val="00711B65"/>
    <w:rsid w:val="00714326"/>
    <w:rsid w:val="007152E7"/>
    <w:rsid w:val="007156AA"/>
    <w:rsid w:val="00715793"/>
    <w:rsid w:val="00716A48"/>
    <w:rsid w:val="007204C0"/>
    <w:rsid w:val="0072083A"/>
    <w:rsid w:val="00720D26"/>
    <w:rsid w:val="00722196"/>
    <w:rsid w:val="00722EBA"/>
    <w:rsid w:val="00727770"/>
    <w:rsid w:val="00730721"/>
    <w:rsid w:val="00733B1A"/>
    <w:rsid w:val="007351AB"/>
    <w:rsid w:val="007355D8"/>
    <w:rsid w:val="0073798F"/>
    <w:rsid w:val="007405A5"/>
    <w:rsid w:val="00741757"/>
    <w:rsid w:val="00744CE9"/>
    <w:rsid w:val="0074525F"/>
    <w:rsid w:val="00746619"/>
    <w:rsid w:val="00747D74"/>
    <w:rsid w:val="00747F52"/>
    <w:rsid w:val="00752C44"/>
    <w:rsid w:val="007537C8"/>
    <w:rsid w:val="00753AC2"/>
    <w:rsid w:val="007559EE"/>
    <w:rsid w:val="007570AD"/>
    <w:rsid w:val="00761487"/>
    <w:rsid w:val="0076170D"/>
    <w:rsid w:val="007639D3"/>
    <w:rsid w:val="00763E33"/>
    <w:rsid w:val="0076461A"/>
    <w:rsid w:val="00764B08"/>
    <w:rsid w:val="00766C0C"/>
    <w:rsid w:val="00767A75"/>
    <w:rsid w:val="00771577"/>
    <w:rsid w:val="007718BC"/>
    <w:rsid w:val="00772341"/>
    <w:rsid w:val="0077405B"/>
    <w:rsid w:val="00774D22"/>
    <w:rsid w:val="00775484"/>
    <w:rsid w:val="00775C58"/>
    <w:rsid w:val="007776B0"/>
    <w:rsid w:val="00777FA0"/>
    <w:rsid w:val="0078091B"/>
    <w:rsid w:val="0078165A"/>
    <w:rsid w:val="00784142"/>
    <w:rsid w:val="0078415B"/>
    <w:rsid w:val="00785268"/>
    <w:rsid w:val="0078554E"/>
    <w:rsid w:val="00787707"/>
    <w:rsid w:val="00792317"/>
    <w:rsid w:val="007925B9"/>
    <w:rsid w:val="007945B7"/>
    <w:rsid w:val="00795C7D"/>
    <w:rsid w:val="00795E20"/>
    <w:rsid w:val="007967FC"/>
    <w:rsid w:val="00796B8C"/>
    <w:rsid w:val="00796F45"/>
    <w:rsid w:val="007A1D27"/>
    <w:rsid w:val="007A4F09"/>
    <w:rsid w:val="007A4FD8"/>
    <w:rsid w:val="007A5438"/>
    <w:rsid w:val="007A61B4"/>
    <w:rsid w:val="007A6F36"/>
    <w:rsid w:val="007A766E"/>
    <w:rsid w:val="007A7EF8"/>
    <w:rsid w:val="007B0367"/>
    <w:rsid w:val="007B0DFC"/>
    <w:rsid w:val="007B2085"/>
    <w:rsid w:val="007B2536"/>
    <w:rsid w:val="007B2DBD"/>
    <w:rsid w:val="007B2E54"/>
    <w:rsid w:val="007B3134"/>
    <w:rsid w:val="007B38B7"/>
    <w:rsid w:val="007B4E60"/>
    <w:rsid w:val="007B7234"/>
    <w:rsid w:val="007B7970"/>
    <w:rsid w:val="007C3804"/>
    <w:rsid w:val="007C3E10"/>
    <w:rsid w:val="007D2879"/>
    <w:rsid w:val="007D2D26"/>
    <w:rsid w:val="007D636B"/>
    <w:rsid w:val="007D660E"/>
    <w:rsid w:val="007E0564"/>
    <w:rsid w:val="007E0DA0"/>
    <w:rsid w:val="007E0DAE"/>
    <w:rsid w:val="007E3E36"/>
    <w:rsid w:val="007E40B8"/>
    <w:rsid w:val="007E41A2"/>
    <w:rsid w:val="007E4ED7"/>
    <w:rsid w:val="007E740E"/>
    <w:rsid w:val="007E7855"/>
    <w:rsid w:val="007F0329"/>
    <w:rsid w:val="007F1170"/>
    <w:rsid w:val="007F1AB3"/>
    <w:rsid w:val="007F2688"/>
    <w:rsid w:val="007F31D4"/>
    <w:rsid w:val="007F385A"/>
    <w:rsid w:val="007F4135"/>
    <w:rsid w:val="007F6467"/>
    <w:rsid w:val="007F6A57"/>
    <w:rsid w:val="00800E28"/>
    <w:rsid w:val="00800F0F"/>
    <w:rsid w:val="00801F9E"/>
    <w:rsid w:val="008055E5"/>
    <w:rsid w:val="008125B7"/>
    <w:rsid w:val="008157F7"/>
    <w:rsid w:val="0081733F"/>
    <w:rsid w:val="00820480"/>
    <w:rsid w:val="00820721"/>
    <w:rsid w:val="00820B37"/>
    <w:rsid w:val="008221BB"/>
    <w:rsid w:val="0082270C"/>
    <w:rsid w:val="008230E8"/>
    <w:rsid w:val="00830859"/>
    <w:rsid w:val="0083221C"/>
    <w:rsid w:val="00834CAF"/>
    <w:rsid w:val="00835F4A"/>
    <w:rsid w:val="00843223"/>
    <w:rsid w:val="008444DC"/>
    <w:rsid w:val="00847901"/>
    <w:rsid w:val="0084792E"/>
    <w:rsid w:val="00850E99"/>
    <w:rsid w:val="00851045"/>
    <w:rsid w:val="008516B1"/>
    <w:rsid w:val="0085379F"/>
    <w:rsid w:val="00854683"/>
    <w:rsid w:val="00854A61"/>
    <w:rsid w:val="00854A92"/>
    <w:rsid w:val="008560E1"/>
    <w:rsid w:val="00857534"/>
    <w:rsid w:val="008602F3"/>
    <w:rsid w:val="0086312E"/>
    <w:rsid w:val="00863844"/>
    <w:rsid w:val="00863A59"/>
    <w:rsid w:val="008659CA"/>
    <w:rsid w:val="00865E68"/>
    <w:rsid w:val="00867CD4"/>
    <w:rsid w:val="008703FE"/>
    <w:rsid w:val="00870A14"/>
    <w:rsid w:val="00870CD2"/>
    <w:rsid w:val="0087109E"/>
    <w:rsid w:val="00872351"/>
    <w:rsid w:val="008727BC"/>
    <w:rsid w:val="00873648"/>
    <w:rsid w:val="00874828"/>
    <w:rsid w:val="00874E37"/>
    <w:rsid w:val="00875946"/>
    <w:rsid w:val="0087607D"/>
    <w:rsid w:val="0087645B"/>
    <w:rsid w:val="008772D0"/>
    <w:rsid w:val="0087742C"/>
    <w:rsid w:val="0087769B"/>
    <w:rsid w:val="00880E1C"/>
    <w:rsid w:val="008828F6"/>
    <w:rsid w:val="00883725"/>
    <w:rsid w:val="00885242"/>
    <w:rsid w:val="00886774"/>
    <w:rsid w:val="0088798C"/>
    <w:rsid w:val="008903B5"/>
    <w:rsid w:val="008906C2"/>
    <w:rsid w:val="0089093F"/>
    <w:rsid w:val="00890C8C"/>
    <w:rsid w:val="00890FBF"/>
    <w:rsid w:val="00894E08"/>
    <w:rsid w:val="00895446"/>
    <w:rsid w:val="00895B5D"/>
    <w:rsid w:val="008966F6"/>
    <w:rsid w:val="008A2343"/>
    <w:rsid w:val="008A2BB5"/>
    <w:rsid w:val="008A3B77"/>
    <w:rsid w:val="008A401B"/>
    <w:rsid w:val="008A4357"/>
    <w:rsid w:val="008B24B1"/>
    <w:rsid w:val="008B3356"/>
    <w:rsid w:val="008B4202"/>
    <w:rsid w:val="008B6633"/>
    <w:rsid w:val="008B73E2"/>
    <w:rsid w:val="008B772B"/>
    <w:rsid w:val="008B7C40"/>
    <w:rsid w:val="008C0F17"/>
    <w:rsid w:val="008C186C"/>
    <w:rsid w:val="008C38BA"/>
    <w:rsid w:val="008C49EB"/>
    <w:rsid w:val="008C5F95"/>
    <w:rsid w:val="008C725E"/>
    <w:rsid w:val="008C7A2B"/>
    <w:rsid w:val="008C7EC8"/>
    <w:rsid w:val="008D0D42"/>
    <w:rsid w:val="008D3522"/>
    <w:rsid w:val="008D359E"/>
    <w:rsid w:val="008D37D9"/>
    <w:rsid w:val="008D3AFC"/>
    <w:rsid w:val="008D40CD"/>
    <w:rsid w:val="008D44DC"/>
    <w:rsid w:val="008D4C73"/>
    <w:rsid w:val="008D6DF2"/>
    <w:rsid w:val="008D6E6C"/>
    <w:rsid w:val="008D7B66"/>
    <w:rsid w:val="008E1CF7"/>
    <w:rsid w:val="008E2C68"/>
    <w:rsid w:val="008E4152"/>
    <w:rsid w:val="008E4412"/>
    <w:rsid w:val="008E52B2"/>
    <w:rsid w:val="008F2AB0"/>
    <w:rsid w:val="008F2EF0"/>
    <w:rsid w:val="008F4593"/>
    <w:rsid w:val="008F507F"/>
    <w:rsid w:val="008F622E"/>
    <w:rsid w:val="008F6678"/>
    <w:rsid w:val="008F7839"/>
    <w:rsid w:val="0090242B"/>
    <w:rsid w:val="00904121"/>
    <w:rsid w:val="0090799F"/>
    <w:rsid w:val="00911014"/>
    <w:rsid w:val="0091118B"/>
    <w:rsid w:val="00911879"/>
    <w:rsid w:val="00913FED"/>
    <w:rsid w:val="009144D3"/>
    <w:rsid w:val="009151B2"/>
    <w:rsid w:val="009156A7"/>
    <w:rsid w:val="00916E89"/>
    <w:rsid w:val="0092061A"/>
    <w:rsid w:val="00924908"/>
    <w:rsid w:val="00925758"/>
    <w:rsid w:val="0093122F"/>
    <w:rsid w:val="009327CD"/>
    <w:rsid w:val="00932C35"/>
    <w:rsid w:val="00933181"/>
    <w:rsid w:val="00934B02"/>
    <w:rsid w:val="00935796"/>
    <w:rsid w:val="009362B6"/>
    <w:rsid w:val="00936D9E"/>
    <w:rsid w:val="00937AED"/>
    <w:rsid w:val="009415FC"/>
    <w:rsid w:val="0094213E"/>
    <w:rsid w:val="00942D08"/>
    <w:rsid w:val="00943D4E"/>
    <w:rsid w:val="00945699"/>
    <w:rsid w:val="009477E7"/>
    <w:rsid w:val="00951A76"/>
    <w:rsid w:val="009621ED"/>
    <w:rsid w:val="00963806"/>
    <w:rsid w:val="00963CC2"/>
    <w:rsid w:val="00965289"/>
    <w:rsid w:val="00965ED4"/>
    <w:rsid w:val="0096781C"/>
    <w:rsid w:val="00971A00"/>
    <w:rsid w:val="00972405"/>
    <w:rsid w:val="009740C9"/>
    <w:rsid w:val="00975AF9"/>
    <w:rsid w:val="0097749B"/>
    <w:rsid w:val="00977D6A"/>
    <w:rsid w:val="0098323B"/>
    <w:rsid w:val="00985463"/>
    <w:rsid w:val="0098689E"/>
    <w:rsid w:val="00987249"/>
    <w:rsid w:val="00987427"/>
    <w:rsid w:val="0098760C"/>
    <w:rsid w:val="009878AA"/>
    <w:rsid w:val="0099026E"/>
    <w:rsid w:val="00990849"/>
    <w:rsid w:val="009909A9"/>
    <w:rsid w:val="0099246A"/>
    <w:rsid w:val="009938A3"/>
    <w:rsid w:val="00994CF3"/>
    <w:rsid w:val="009955C8"/>
    <w:rsid w:val="00996483"/>
    <w:rsid w:val="00996BD6"/>
    <w:rsid w:val="00997D7D"/>
    <w:rsid w:val="009A030B"/>
    <w:rsid w:val="009A32CA"/>
    <w:rsid w:val="009A34B3"/>
    <w:rsid w:val="009A37B9"/>
    <w:rsid w:val="009A46B5"/>
    <w:rsid w:val="009A4C63"/>
    <w:rsid w:val="009A5906"/>
    <w:rsid w:val="009B064C"/>
    <w:rsid w:val="009B2C53"/>
    <w:rsid w:val="009B3FB5"/>
    <w:rsid w:val="009B4AF8"/>
    <w:rsid w:val="009B7370"/>
    <w:rsid w:val="009C0FEC"/>
    <w:rsid w:val="009C1BA4"/>
    <w:rsid w:val="009C3609"/>
    <w:rsid w:val="009C629C"/>
    <w:rsid w:val="009C68A6"/>
    <w:rsid w:val="009C6BD6"/>
    <w:rsid w:val="009C6F5C"/>
    <w:rsid w:val="009C764B"/>
    <w:rsid w:val="009C79C6"/>
    <w:rsid w:val="009C7FBC"/>
    <w:rsid w:val="009D1CAD"/>
    <w:rsid w:val="009D4AAA"/>
    <w:rsid w:val="009D5445"/>
    <w:rsid w:val="009D68D0"/>
    <w:rsid w:val="009D6CB9"/>
    <w:rsid w:val="009E01F7"/>
    <w:rsid w:val="009E2C9B"/>
    <w:rsid w:val="009E3E27"/>
    <w:rsid w:val="009E4F63"/>
    <w:rsid w:val="009E768F"/>
    <w:rsid w:val="009E7B2E"/>
    <w:rsid w:val="009F05B6"/>
    <w:rsid w:val="009F0DD9"/>
    <w:rsid w:val="009F1E7C"/>
    <w:rsid w:val="009F2CD0"/>
    <w:rsid w:val="009F440E"/>
    <w:rsid w:val="009F4806"/>
    <w:rsid w:val="009F5FDD"/>
    <w:rsid w:val="009F600B"/>
    <w:rsid w:val="009F649E"/>
    <w:rsid w:val="009F66DB"/>
    <w:rsid w:val="009F697B"/>
    <w:rsid w:val="009F69D8"/>
    <w:rsid w:val="009F7546"/>
    <w:rsid w:val="009F793D"/>
    <w:rsid w:val="009F7A40"/>
    <w:rsid w:val="00A00D9F"/>
    <w:rsid w:val="00A014CA"/>
    <w:rsid w:val="00A07B9D"/>
    <w:rsid w:val="00A07E5C"/>
    <w:rsid w:val="00A1476A"/>
    <w:rsid w:val="00A1596C"/>
    <w:rsid w:val="00A16131"/>
    <w:rsid w:val="00A219C5"/>
    <w:rsid w:val="00A224F0"/>
    <w:rsid w:val="00A22C23"/>
    <w:rsid w:val="00A23B1E"/>
    <w:rsid w:val="00A23C21"/>
    <w:rsid w:val="00A2457A"/>
    <w:rsid w:val="00A25508"/>
    <w:rsid w:val="00A26126"/>
    <w:rsid w:val="00A275EC"/>
    <w:rsid w:val="00A31949"/>
    <w:rsid w:val="00A34454"/>
    <w:rsid w:val="00A34D64"/>
    <w:rsid w:val="00A363E9"/>
    <w:rsid w:val="00A36429"/>
    <w:rsid w:val="00A37AB5"/>
    <w:rsid w:val="00A40342"/>
    <w:rsid w:val="00A40659"/>
    <w:rsid w:val="00A42098"/>
    <w:rsid w:val="00A437EC"/>
    <w:rsid w:val="00A43F54"/>
    <w:rsid w:val="00A444E7"/>
    <w:rsid w:val="00A47CBF"/>
    <w:rsid w:val="00A511BB"/>
    <w:rsid w:val="00A51B19"/>
    <w:rsid w:val="00A55055"/>
    <w:rsid w:val="00A5665A"/>
    <w:rsid w:val="00A56EEF"/>
    <w:rsid w:val="00A570AF"/>
    <w:rsid w:val="00A6131A"/>
    <w:rsid w:val="00A64A26"/>
    <w:rsid w:val="00A76522"/>
    <w:rsid w:val="00A76941"/>
    <w:rsid w:val="00A80E0B"/>
    <w:rsid w:val="00A81F31"/>
    <w:rsid w:val="00A82F33"/>
    <w:rsid w:val="00A8313D"/>
    <w:rsid w:val="00A83C38"/>
    <w:rsid w:val="00A84039"/>
    <w:rsid w:val="00A873A4"/>
    <w:rsid w:val="00A87535"/>
    <w:rsid w:val="00A9073C"/>
    <w:rsid w:val="00A9137F"/>
    <w:rsid w:val="00A914A8"/>
    <w:rsid w:val="00A9228D"/>
    <w:rsid w:val="00A92A2D"/>
    <w:rsid w:val="00A95490"/>
    <w:rsid w:val="00A966BC"/>
    <w:rsid w:val="00A96932"/>
    <w:rsid w:val="00AA080B"/>
    <w:rsid w:val="00AA2CD9"/>
    <w:rsid w:val="00AA475C"/>
    <w:rsid w:val="00AA7024"/>
    <w:rsid w:val="00AB0057"/>
    <w:rsid w:val="00AB08E2"/>
    <w:rsid w:val="00AB08FD"/>
    <w:rsid w:val="00AB14DB"/>
    <w:rsid w:val="00AB1DC8"/>
    <w:rsid w:val="00AB5615"/>
    <w:rsid w:val="00AC09C9"/>
    <w:rsid w:val="00AC2FCE"/>
    <w:rsid w:val="00AC51E7"/>
    <w:rsid w:val="00AD107D"/>
    <w:rsid w:val="00AD20FF"/>
    <w:rsid w:val="00AD296F"/>
    <w:rsid w:val="00AD2C63"/>
    <w:rsid w:val="00AD2E6B"/>
    <w:rsid w:val="00AD4CAF"/>
    <w:rsid w:val="00AE15CD"/>
    <w:rsid w:val="00AE2A5B"/>
    <w:rsid w:val="00AE4418"/>
    <w:rsid w:val="00AE53DA"/>
    <w:rsid w:val="00AF01FD"/>
    <w:rsid w:val="00AF0BA6"/>
    <w:rsid w:val="00AF0D70"/>
    <w:rsid w:val="00AF1BAE"/>
    <w:rsid w:val="00AF2360"/>
    <w:rsid w:val="00AF260C"/>
    <w:rsid w:val="00AF422C"/>
    <w:rsid w:val="00AF5F71"/>
    <w:rsid w:val="00AF6082"/>
    <w:rsid w:val="00AF6542"/>
    <w:rsid w:val="00AF79A6"/>
    <w:rsid w:val="00B00152"/>
    <w:rsid w:val="00B00864"/>
    <w:rsid w:val="00B0153C"/>
    <w:rsid w:val="00B01966"/>
    <w:rsid w:val="00B019D7"/>
    <w:rsid w:val="00B03052"/>
    <w:rsid w:val="00B042A5"/>
    <w:rsid w:val="00B05817"/>
    <w:rsid w:val="00B06D99"/>
    <w:rsid w:val="00B07830"/>
    <w:rsid w:val="00B100AE"/>
    <w:rsid w:val="00B1087C"/>
    <w:rsid w:val="00B167AE"/>
    <w:rsid w:val="00B17A92"/>
    <w:rsid w:val="00B17E4E"/>
    <w:rsid w:val="00B21FE9"/>
    <w:rsid w:val="00B245E5"/>
    <w:rsid w:val="00B25011"/>
    <w:rsid w:val="00B31455"/>
    <w:rsid w:val="00B32515"/>
    <w:rsid w:val="00B32724"/>
    <w:rsid w:val="00B347BE"/>
    <w:rsid w:val="00B35526"/>
    <w:rsid w:val="00B358C1"/>
    <w:rsid w:val="00B365A6"/>
    <w:rsid w:val="00B37678"/>
    <w:rsid w:val="00B42668"/>
    <w:rsid w:val="00B44147"/>
    <w:rsid w:val="00B44B05"/>
    <w:rsid w:val="00B44D5D"/>
    <w:rsid w:val="00B476BF"/>
    <w:rsid w:val="00B47FE9"/>
    <w:rsid w:val="00B5115D"/>
    <w:rsid w:val="00B533FC"/>
    <w:rsid w:val="00B539FA"/>
    <w:rsid w:val="00B54A84"/>
    <w:rsid w:val="00B603DE"/>
    <w:rsid w:val="00B60D35"/>
    <w:rsid w:val="00B60FF1"/>
    <w:rsid w:val="00B6184C"/>
    <w:rsid w:val="00B63F5B"/>
    <w:rsid w:val="00B65803"/>
    <w:rsid w:val="00B67E30"/>
    <w:rsid w:val="00B70C8B"/>
    <w:rsid w:val="00B71CCC"/>
    <w:rsid w:val="00B744CC"/>
    <w:rsid w:val="00B74646"/>
    <w:rsid w:val="00B75220"/>
    <w:rsid w:val="00B75F6B"/>
    <w:rsid w:val="00B778D3"/>
    <w:rsid w:val="00B800F7"/>
    <w:rsid w:val="00B81357"/>
    <w:rsid w:val="00B842A1"/>
    <w:rsid w:val="00B85BA1"/>
    <w:rsid w:val="00B869F2"/>
    <w:rsid w:val="00B9194F"/>
    <w:rsid w:val="00B92451"/>
    <w:rsid w:val="00B9276D"/>
    <w:rsid w:val="00B93D55"/>
    <w:rsid w:val="00B93E76"/>
    <w:rsid w:val="00B9468C"/>
    <w:rsid w:val="00B966AA"/>
    <w:rsid w:val="00B97E9A"/>
    <w:rsid w:val="00BA0258"/>
    <w:rsid w:val="00BA1459"/>
    <w:rsid w:val="00BA394A"/>
    <w:rsid w:val="00BA4596"/>
    <w:rsid w:val="00BA5B88"/>
    <w:rsid w:val="00BA7F4C"/>
    <w:rsid w:val="00BB02D6"/>
    <w:rsid w:val="00BB2173"/>
    <w:rsid w:val="00BB250C"/>
    <w:rsid w:val="00BB392A"/>
    <w:rsid w:val="00BB3E6B"/>
    <w:rsid w:val="00BB494E"/>
    <w:rsid w:val="00BB5203"/>
    <w:rsid w:val="00BB5591"/>
    <w:rsid w:val="00BB6EF6"/>
    <w:rsid w:val="00BB7708"/>
    <w:rsid w:val="00BC07BB"/>
    <w:rsid w:val="00BC30FA"/>
    <w:rsid w:val="00BC3B60"/>
    <w:rsid w:val="00BC450F"/>
    <w:rsid w:val="00BC6CA2"/>
    <w:rsid w:val="00BC7048"/>
    <w:rsid w:val="00BC7AEC"/>
    <w:rsid w:val="00BD03A9"/>
    <w:rsid w:val="00BD0F2C"/>
    <w:rsid w:val="00BD0FB9"/>
    <w:rsid w:val="00BD3463"/>
    <w:rsid w:val="00BD4E24"/>
    <w:rsid w:val="00BD514B"/>
    <w:rsid w:val="00BD7B6E"/>
    <w:rsid w:val="00BE184F"/>
    <w:rsid w:val="00BE29E8"/>
    <w:rsid w:val="00BE38BC"/>
    <w:rsid w:val="00BE3C24"/>
    <w:rsid w:val="00BE4B09"/>
    <w:rsid w:val="00BF0BAF"/>
    <w:rsid w:val="00BF1905"/>
    <w:rsid w:val="00BF2DDA"/>
    <w:rsid w:val="00BF3C0A"/>
    <w:rsid w:val="00BF49C1"/>
    <w:rsid w:val="00BF5807"/>
    <w:rsid w:val="00BF59CA"/>
    <w:rsid w:val="00BF6D6E"/>
    <w:rsid w:val="00BF7B28"/>
    <w:rsid w:val="00C01767"/>
    <w:rsid w:val="00C02BB3"/>
    <w:rsid w:val="00C03417"/>
    <w:rsid w:val="00C0348D"/>
    <w:rsid w:val="00C0376C"/>
    <w:rsid w:val="00C054E7"/>
    <w:rsid w:val="00C05FFC"/>
    <w:rsid w:val="00C11F3F"/>
    <w:rsid w:val="00C15268"/>
    <w:rsid w:val="00C16CFB"/>
    <w:rsid w:val="00C238F6"/>
    <w:rsid w:val="00C27567"/>
    <w:rsid w:val="00C3035B"/>
    <w:rsid w:val="00C32992"/>
    <w:rsid w:val="00C32C74"/>
    <w:rsid w:val="00C409EB"/>
    <w:rsid w:val="00C40F9C"/>
    <w:rsid w:val="00C42564"/>
    <w:rsid w:val="00C43128"/>
    <w:rsid w:val="00C4499A"/>
    <w:rsid w:val="00C46FA0"/>
    <w:rsid w:val="00C50827"/>
    <w:rsid w:val="00C517A8"/>
    <w:rsid w:val="00C529CC"/>
    <w:rsid w:val="00C53423"/>
    <w:rsid w:val="00C6159D"/>
    <w:rsid w:val="00C615EB"/>
    <w:rsid w:val="00C64BDD"/>
    <w:rsid w:val="00C65102"/>
    <w:rsid w:val="00C65E04"/>
    <w:rsid w:val="00C7005F"/>
    <w:rsid w:val="00C70A40"/>
    <w:rsid w:val="00C715F7"/>
    <w:rsid w:val="00C72E03"/>
    <w:rsid w:val="00C76301"/>
    <w:rsid w:val="00C807A1"/>
    <w:rsid w:val="00C85562"/>
    <w:rsid w:val="00C86E53"/>
    <w:rsid w:val="00C86F2E"/>
    <w:rsid w:val="00C870C4"/>
    <w:rsid w:val="00C924CD"/>
    <w:rsid w:val="00C9583D"/>
    <w:rsid w:val="00C97E82"/>
    <w:rsid w:val="00CA094A"/>
    <w:rsid w:val="00CA1097"/>
    <w:rsid w:val="00CA10C4"/>
    <w:rsid w:val="00CA159C"/>
    <w:rsid w:val="00CA3340"/>
    <w:rsid w:val="00CA43AE"/>
    <w:rsid w:val="00CB0C59"/>
    <w:rsid w:val="00CB1D3B"/>
    <w:rsid w:val="00CB1DF3"/>
    <w:rsid w:val="00CB2C0A"/>
    <w:rsid w:val="00CB2C2F"/>
    <w:rsid w:val="00CB2F7D"/>
    <w:rsid w:val="00CB3435"/>
    <w:rsid w:val="00CC2A4A"/>
    <w:rsid w:val="00CC2AA6"/>
    <w:rsid w:val="00CC2AB5"/>
    <w:rsid w:val="00CC6EC7"/>
    <w:rsid w:val="00CC7AF1"/>
    <w:rsid w:val="00CD16ED"/>
    <w:rsid w:val="00CD18F4"/>
    <w:rsid w:val="00CD19B5"/>
    <w:rsid w:val="00CD1B4F"/>
    <w:rsid w:val="00CD1BDF"/>
    <w:rsid w:val="00CD207E"/>
    <w:rsid w:val="00CD5EE7"/>
    <w:rsid w:val="00CD6763"/>
    <w:rsid w:val="00CD6E30"/>
    <w:rsid w:val="00CD7000"/>
    <w:rsid w:val="00CD71FA"/>
    <w:rsid w:val="00CE2134"/>
    <w:rsid w:val="00CE3009"/>
    <w:rsid w:val="00CE5A21"/>
    <w:rsid w:val="00CE5B87"/>
    <w:rsid w:val="00CE6E5C"/>
    <w:rsid w:val="00CE7684"/>
    <w:rsid w:val="00CE7B60"/>
    <w:rsid w:val="00CF1AA3"/>
    <w:rsid w:val="00CF1BED"/>
    <w:rsid w:val="00CF1D16"/>
    <w:rsid w:val="00CF270F"/>
    <w:rsid w:val="00CF5CFF"/>
    <w:rsid w:val="00CF772C"/>
    <w:rsid w:val="00D00E3C"/>
    <w:rsid w:val="00D01934"/>
    <w:rsid w:val="00D01A40"/>
    <w:rsid w:val="00D01C01"/>
    <w:rsid w:val="00D02B7E"/>
    <w:rsid w:val="00D04AF9"/>
    <w:rsid w:val="00D04C39"/>
    <w:rsid w:val="00D069D8"/>
    <w:rsid w:val="00D128CD"/>
    <w:rsid w:val="00D16058"/>
    <w:rsid w:val="00D25310"/>
    <w:rsid w:val="00D256C8"/>
    <w:rsid w:val="00D26526"/>
    <w:rsid w:val="00D307B2"/>
    <w:rsid w:val="00D32773"/>
    <w:rsid w:val="00D33979"/>
    <w:rsid w:val="00D33B0F"/>
    <w:rsid w:val="00D34A5D"/>
    <w:rsid w:val="00D34AA6"/>
    <w:rsid w:val="00D3665A"/>
    <w:rsid w:val="00D40C41"/>
    <w:rsid w:val="00D455C5"/>
    <w:rsid w:val="00D4659C"/>
    <w:rsid w:val="00D474E2"/>
    <w:rsid w:val="00D51BE9"/>
    <w:rsid w:val="00D51C4A"/>
    <w:rsid w:val="00D52A69"/>
    <w:rsid w:val="00D53CBD"/>
    <w:rsid w:val="00D53D52"/>
    <w:rsid w:val="00D53E47"/>
    <w:rsid w:val="00D543CA"/>
    <w:rsid w:val="00D5573F"/>
    <w:rsid w:val="00D557A3"/>
    <w:rsid w:val="00D5644E"/>
    <w:rsid w:val="00D60DA9"/>
    <w:rsid w:val="00D619FA"/>
    <w:rsid w:val="00D62DB9"/>
    <w:rsid w:val="00D6634D"/>
    <w:rsid w:val="00D70B8C"/>
    <w:rsid w:val="00D72D1E"/>
    <w:rsid w:val="00D72D28"/>
    <w:rsid w:val="00D72E55"/>
    <w:rsid w:val="00D77443"/>
    <w:rsid w:val="00D7756C"/>
    <w:rsid w:val="00D77614"/>
    <w:rsid w:val="00D802B8"/>
    <w:rsid w:val="00D81943"/>
    <w:rsid w:val="00D83F3D"/>
    <w:rsid w:val="00D84930"/>
    <w:rsid w:val="00D85ABA"/>
    <w:rsid w:val="00D879D7"/>
    <w:rsid w:val="00D87C2B"/>
    <w:rsid w:val="00D9058A"/>
    <w:rsid w:val="00D906CD"/>
    <w:rsid w:val="00D915EA"/>
    <w:rsid w:val="00D9351F"/>
    <w:rsid w:val="00D94C5B"/>
    <w:rsid w:val="00D96EE0"/>
    <w:rsid w:val="00DA0777"/>
    <w:rsid w:val="00DA42F5"/>
    <w:rsid w:val="00DA4701"/>
    <w:rsid w:val="00DA634C"/>
    <w:rsid w:val="00DA700D"/>
    <w:rsid w:val="00DA7591"/>
    <w:rsid w:val="00DB117D"/>
    <w:rsid w:val="00DB18D1"/>
    <w:rsid w:val="00DB2798"/>
    <w:rsid w:val="00DB315A"/>
    <w:rsid w:val="00DB4264"/>
    <w:rsid w:val="00DB7A4F"/>
    <w:rsid w:val="00DB7E44"/>
    <w:rsid w:val="00DC29E8"/>
    <w:rsid w:val="00DC35B3"/>
    <w:rsid w:val="00DC5CB3"/>
    <w:rsid w:val="00DC6434"/>
    <w:rsid w:val="00DC73A1"/>
    <w:rsid w:val="00DC7B0E"/>
    <w:rsid w:val="00DC7E54"/>
    <w:rsid w:val="00DD0E57"/>
    <w:rsid w:val="00DD1300"/>
    <w:rsid w:val="00DD1326"/>
    <w:rsid w:val="00DD2D83"/>
    <w:rsid w:val="00DD3457"/>
    <w:rsid w:val="00DD4217"/>
    <w:rsid w:val="00DD5BC1"/>
    <w:rsid w:val="00DD65D2"/>
    <w:rsid w:val="00DE2021"/>
    <w:rsid w:val="00DE3557"/>
    <w:rsid w:val="00DE5BE3"/>
    <w:rsid w:val="00DF1D20"/>
    <w:rsid w:val="00DF2417"/>
    <w:rsid w:val="00DF28AA"/>
    <w:rsid w:val="00DF35CA"/>
    <w:rsid w:val="00E05EBB"/>
    <w:rsid w:val="00E1000E"/>
    <w:rsid w:val="00E10F8D"/>
    <w:rsid w:val="00E11B43"/>
    <w:rsid w:val="00E12672"/>
    <w:rsid w:val="00E12A97"/>
    <w:rsid w:val="00E131D4"/>
    <w:rsid w:val="00E1335B"/>
    <w:rsid w:val="00E161FF"/>
    <w:rsid w:val="00E16DBB"/>
    <w:rsid w:val="00E1781D"/>
    <w:rsid w:val="00E2072C"/>
    <w:rsid w:val="00E218E6"/>
    <w:rsid w:val="00E21DB5"/>
    <w:rsid w:val="00E250FE"/>
    <w:rsid w:val="00E25634"/>
    <w:rsid w:val="00E25B47"/>
    <w:rsid w:val="00E26ADC"/>
    <w:rsid w:val="00E26DAF"/>
    <w:rsid w:val="00E270BE"/>
    <w:rsid w:val="00E35362"/>
    <w:rsid w:val="00E37888"/>
    <w:rsid w:val="00E41DBB"/>
    <w:rsid w:val="00E44E90"/>
    <w:rsid w:val="00E463A5"/>
    <w:rsid w:val="00E4663E"/>
    <w:rsid w:val="00E47297"/>
    <w:rsid w:val="00E479A3"/>
    <w:rsid w:val="00E56524"/>
    <w:rsid w:val="00E60036"/>
    <w:rsid w:val="00E641B0"/>
    <w:rsid w:val="00E675CE"/>
    <w:rsid w:val="00E67A97"/>
    <w:rsid w:val="00E7076D"/>
    <w:rsid w:val="00E71439"/>
    <w:rsid w:val="00E72C0D"/>
    <w:rsid w:val="00E73C6D"/>
    <w:rsid w:val="00E74038"/>
    <w:rsid w:val="00E74E91"/>
    <w:rsid w:val="00E75450"/>
    <w:rsid w:val="00E76A65"/>
    <w:rsid w:val="00E76D72"/>
    <w:rsid w:val="00E76F47"/>
    <w:rsid w:val="00E770BA"/>
    <w:rsid w:val="00E801F2"/>
    <w:rsid w:val="00E8380E"/>
    <w:rsid w:val="00E848C7"/>
    <w:rsid w:val="00E867D1"/>
    <w:rsid w:val="00E877A7"/>
    <w:rsid w:val="00E92548"/>
    <w:rsid w:val="00E94E65"/>
    <w:rsid w:val="00E958FB"/>
    <w:rsid w:val="00EA1A6A"/>
    <w:rsid w:val="00EA1B79"/>
    <w:rsid w:val="00EA1CFB"/>
    <w:rsid w:val="00EA2087"/>
    <w:rsid w:val="00EA3F78"/>
    <w:rsid w:val="00EA43E6"/>
    <w:rsid w:val="00EA5FAE"/>
    <w:rsid w:val="00EA720A"/>
    <w:rsid w:val="00EA7D04"/>
    <w:rsid w:val="00EB1B10"/>
    <w:rsid w:val="00EB4784"/>
    <w:rsid w:val="00EB4C03"/>
    <w:rsid w:val="00EB50E5"/>
    <w:rsid w:val="00EB542E"/>
    <w:rsid w:val="00EB6EF4"/>
    <w:rsid w:val="00EC0196"/>
    <w:rsid w:val="00EC0541"/>
    <w:rsid w:val="00EC2EB5"/>
    <w:rsid w:val="00EC4381"/>
    <w:rsid w:val="00EC4666"/>
    <w:rsid w:val="00EC47BC"/>
    <w:rsid w:val="00EC667C"/>
    <w:rsid w:val="00EC7373"/>
    <w:rsid w:val="00EC78FA"/>
    <w:rsid w:val="00ED0D55"/>
    <w:rsid w:val="00ED1FF4"/>
    <w:rsid w:val="00ED2824"/>
    <w:rsid w:val="00EE066F"/>
    <w:rsid w:val="00EE1D29"/>
    <w:rsid w:val="00EE2431"/>
    <w:rsid w:val="00EE32AB"/>
    <w:rsid w:val="00EE36DB"/>
    <w:rsid w:val="00EE5DAA"/>
    <w:rsid w:val="00EE5E71"/>
    <w:rsid w:val="00EE632F"/>
    <w:rsid w:val="00EE63C0"/>
    <w:rsid w:val="00EF18AC"/>
    <w:rsid w:val="00EF1C5A"/>
    <w:rsid w:val="00EF1D20"/>
    <w:rsid w:val="00EF2984"/>
    <w:rsid w:val="00EF2BC3"/>
    <w:rsid w:val="00EF5407"/>
    <w:rsid w:val="00EF5CFA"/>
    <w:rsid w:val="00EF720D"/>
    <w:rsid w:val="00EF7BF7"/>
    <w:rsid w:val="00F01103"/>
    <w:rsid w:val="00F01514"/>
    <w:rsid w:val="00F01875"/>
    <w:rsid w:val="00F03BC0"/>
    <w:rsid w:val="00F048A5"/>
    <w:rsid w:val="00F07693"/>
    <w:rsid w:val="00F11776"/>
    <w:rsid w:val="00F122D6"/>
    <w:rsid w:val="00F158FE"/>
    <w:rsid w:val="00F16B1D"/>
    <w:rsid w:val="00F176E2"/>
    <w:rsid w:val="00F17F20"/>
    <w:rsid w:val="00F21DF6"/>
    <w:rsid w:val="00F24542"/>
    <w:rsid w:val="00F2515B"/>
    <w:rsid w:val="00F26C92"/>
    <w:rsid w:val="00F26D4E"/>
    <w:rsid w:val="00F26DDF"/>
    <w:rsid w:val="00F26ECE"/>
    <w:rsid w:val="00F27EBA"/>
    <w:rsid w:val="00F30084"/>
    <w:rsid w:val="00F32898"/>
    <w:rsid w:val="00F32929"/>
    <w:rsid w:val="00F333C4"/>
    <w:rsid w:val="00F33ADA"/>
    <w:rsid w:val="00F3439B"/>
    <w:rsid w:val="00F35022"/>
    <w:rsid w:val="00F374B7"/>
    <w:rsid w:val="00F37C5C"/>
    <w:rsid w:val="00F4112D"/>
    <w:rsid w:val="00F425C2"/>
    <w:rsid w:val="00F42A62"/>
    <w:rsid w:val="00F42F8F"/>
    <w:rsid w:val="00F4313B"/>
    <w:rsid w:val="00F43926"/>
    <w:rsid w:val="00F43D7C"/>
    <w:rsid w:val="00F4436E"/>
    <w:rsid w:val="00F45034"/>
    <w:rsid w:val="00F47BDE"/>
    <w:rsid w:val="00F507C1"/>
    <w:rsid w:val="00F50F31"/>
    <w:rsid w:val="00F519A4"/>
    <w:rsid w:val="00F56488"/>
    <w:rsid w:val="00F56FE5"/>
    <w:rsid w:val="00F57FB9"/>
    <w:rsid w:val="00F617D1"/>
    <w:rsid w:val="00F61925"/>
    <w:rsid w:val="00F61A00"/>
    <w:rsid w:val="00F64619"/>
    <w:rsid w:val="00F6510C"/>
    <w:rsid w:val="00F6530B"/>
    <w:rsid w:val="00F66322"/>
    <w:rsid w:val="00F701B4"/>
    <w:rsid w:val="00F70FEE"/>
    <w:rsid w:val="00F7359D"/>
    <w:rsid w:val="00F77B34"/>
    <w:rsid w:val="00F80189"/>
    <w:rsid w:val="00F830EE"/>
    <w:rsid w:val="00F84E90"/>
    <w:rsid w:val="00F8615C"/>
    <w:rsid w:val="00F8672A"/>
    <w:rsid w:val="00F8689D"/>
    <w:rsid w:val="00F9255D"/>
    <w:rsid w:val="00F977C3"/>
    <w:rsid w:val="00F97F75"/>
    <w:rsid w:val="00FA0519"/>
    <w:rsid w:val="00FA2C7A"/>
    <w:rsid w:val="00FA3DC1"/>
    <w:rsid w:val="00FA4142"/>
    <w:rsid w:val="00FA44A1"/>
    <w:rsid w:val="00FA540A"/>
    <w:rsid w:val="00FA7791"/>
    <w:rsid w:val="00FB267D"/>
    <w:rsid w:val="00FB2EAE"/>
    <w:rsid w:val="00FB3D56"/>
    <w:rsid w:val="00FB6541"/>
    <w:rsid w:val="00FB70D4"/>
    <w:rsid w:val="00FB728D"/>
    <w:rsid w:val="00FB7823"/>
    <w:rsid w:val="00FC1A56"/>
    <w:rsid w:val="00FC2E7E"/>
    <w:rsid w:val="00FC350F"/>
    <w:rsid w:val="00FC37E1"/>
    <w:rsid w:val="00FC39E6"/>
    <w:rsid w:val="00FC3F8F"/>
    <w:rsid w:val="00FC4547"/>
    <w:rsid w:val="00FC616B"/>
    <w:rsid w:val="00FC645D"/>
    <w:rsid w:val="00FD1819"/>
    <w:rsid w:val="00FD3F9B"/>
    <w:rsid w:val="00FD4EC3"/>
    <w:rsid w:val="00FD5A13"/>
    <w:rsid w:val="00FE06B1"/>
    <w:rsid w:val="00FE34AE"/>
    <w:rsid w:val="00FE3BB5"/>
    <w:rsid w:val="00FE4C6C"/>
    <w:rsid w:val="00FF3185"/>
    <w:rsid w:val="00FF423A"/>
    <w:rsid w:val="00FF55AE"/>
    <w:rsid w:val="00FF56EC"/>
    <w:rsid w:val="00FF71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,"/>
  <w:listSeparator w:val=";"/>
  <w14:docId w14:val="02A18E14"/>
  <w15:docId w15:val="{741AF4EA-6528-4579-810D-DC424E598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04121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aliases w:val="Heading One"/>
    <w:basedOn w:val="Normalny"/>
    <w:next w:val="Normalny"/>
    <w:link w:val="Nagwek1Znak"/>
    <w:uiPriority w:val="9"/>
    <w:qFormat/>
    <w:rsid w:val="000C562B"/>
    <w:pPr>
      <w:keepNext/>
      <w:spacing w:after="0" w:line="240" w:lineRule="auto"/>
      <w:outlineLvl w:val="0"/>
    </w:pPr>
    <w:rPr>
      <w:rFonts w:ascii="Arial" w:hAnsi="Arial" w:cs="Arial"/>
      <w:b/>
      <w:sz w:val="28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795C7D"/>
    <w:pPr>
      <w:tabs>
        <w:tab w:val="num" w:pos="1080"/>
        <w:tab w:val="num" w:pos="1800"/>
      </w:tabs>
      <w:spacing w:before="2400" w:after="60" w:line="360" w:lineRule="auto"/>
      <w:ind w:left="1814" w:hanging="907"/>
      <w:outlineLvl w:val="1"/>
    </w:pPr>
    <w:rPr>
      <w:rFonts w:ascii="Arial" w:hAnsi="Arial" w:cs="Arial"/>
      <w:b/>
      <w:bCs/>
      <w:color w:val="0000FF"/>
      <w:sz w:val="36"/>
      <w:szCs w:val="36"/>
      <w:lang w:eastAsia="pl-PL"/>
    </w:rPr>
  </w:style>
  <w:style w:type="paragraph" w:styleId="Nagwek3">
    <w:name w:val="heading 3"/>
    <w:aliases w:val="Nagłówek 3 Znak Znak Znak Znak Znak Znak Znak Znak Znak Znak Znak Znak Znak"/>
    <w:basedOn w:val="Normalny"/>
    <w:next w:val="Normalny"/>
    <w:link w:val="Nagwek3Znak"/>
    <w:uiPriority w:val="99"/>
    <w:qFormat/>
    <w:rsid w:val="00512AF7"/>
    <w:pPr>
      <w:keepNext/>
      <w:suppressAutoHyphens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  <w:lang w:eastAsia="ar-SA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0A4C76"/>
    <w:pPr>
      <w:keepNext/>
      <w:keepLines/>
      <w:tabs>
        <w:tab w:val="num" w:pos="2126"/>
      </w:tabs>
      <w:spacing w:before="360" w:after="360" w:line="240" w:lineRule="auto"/>
      <w:ind w:left="2126" w:hanging="708"/>
      <w:contextualSpacing/>
      <w:jc w:val="both"/>
      <w:outlineLvl w:val="3"/>
    </w:pPr>
    <w:rPr>
      <w:rFonts w:ascii="Verdana" w:hAnsi="Verdana" w:cs="Verdana"/>
      <w:color w:val="000000"/>
      <w:sz w:val="20"/>
      <w:szCs w:val="20"/>
    </w:rPr>
  </w:style>
  <w:style w:type="paragraph" w:styleId="Nagwek5">
    <w:name w:val="heading 5"/>
    <w:basedOn w:val="Normalny"/>
    <w:next w:val="Normalny"/>
    <w:link w:val="Nagwek5Znak"/>
    <w:uiPriority w:val="99"/>
    <w:unhideWhenUsed/>
    <w:qFormat/>
    <w:rsid w:val="00795C7D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0A4C76"/>
    <w:pPr>
      <w:keepNext/>
      <w:keepLines/>
      <w:tabs>
        <w:tab w:val="num" w:pos="3544"/>
      </w:tabs>
      <w:spacing w:before="360" w:after="360" w:line="240" w:lineRule="auto"/>
      <w:ind w:left="3544" w:hanging="709"/>
      <w:jc w:val="both"/>
      <w:outlineLvl w:val="5"/>
    </w:pPr>
    <w:rPr>
      <w:rFonts w:ascii="Verdana" w:hAnsi="Verdana" w:cs="Verdana"/>
      <w:color w:val="000000"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9"/>
    <w:unhideWhenUsed/>
    <w:qFormat/>
    <w:rsid w:val="000A4C7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0A4C76"/>
    <w:pPr>
      <w:keepNext/>
      <w:keepLines/>
      <w:tabs>
        <w:tab w:val="num" w:pos="4678"/>
      </w:tabs>
      <w:spacing w:before="360" w:after="360" w:line="240" w:lineRule="auto"/>
      <w:ind w:left="4678" w:hanging="425"/>
      <w:jc w:val="both"/>
      <w:outlineLvl w:val="7"/>
    </w:pPr>
    <w:rPr>
      <w:rFonts w:ascii="Verdana" w:hAnsi="Verdana" w:cs="Verdana"/>
      <w:color w:val="00000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0A4C76"/>
    <w:pPr>
      <w:keepNext/>
      <w:keepLines/>
      <w:tabs>
        <w:tab w:val="num" w:pos="5103"/>
      </w:tabs>
      <w:spacing w:before="360" w:after="360" w:line="240" w:lineRule="auto"/>
      <w:ind w:left="5103" w:hanging="142"/>
      <w:jc w:val="both"/>
      <w:outlineLvl w:val="8"/>
    </w:pPr>
    <w:rPr>
      <w:rFonts w:ascii="Verdana" w:hAnsi="Verdana" w:cs="Verdana"/>
      <w:color w:val="00000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unhideWhenUsed/>
    <w:rsid w:val="006524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6524E6"/>
    <w:rPr>
      <w:rFonts w:ascii="Tahoma" w:hAnsi="Tahoma" w:cs="Tahoma"/>
      <w:sz w:val="16"/>
      <w:szCs w:val="16"/>
      <w:lang w:val="en-US" w:eastAsia="en-US"/>
    </w:rPr>
  </w:style>
  <w:style w:type="character" w:styleId="Odwoaniedokomentarza">
    <w:name w:val="annotation reference"/>
    <w:basedOn w:val="Domylnaczcionkaakapitu"/>
    <w:uiPriority w:val="99"/>
    <w:unhideWhenUsed/>
    <w:rsid w:val="00937AED"/>
    <w:rPr>
      <w:sz w:val="16"/>
      <w:szCs w:val="16"/>
    </w:rPr>
  </w:style>
  <w:style w:type="paragraph" w:styleId="Tekstkomentarza">
    <w:name w:val="annotation text"/>
    <w:aliases w:val="Znak,Znak Znak Znak,Tekst podstawowy 31 Znak"/>
    <w:basedOn w:val="Normalny"/>
    <w:link w:val="TekstkomentarzaZnak"/>
    <w:uiPriority w:val="99"/>
    <w:unhideWhenUsed/>
    <w:rsid w:val="00937AE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aliases w:val="Znak Znak,Znak Znak Znak Znak,Tekst podstawowy 31 Znak Znak"/>
    <w:basedOn w:val="Domylnaczcionkaakapitu"/>
    <w:link w:val="Tekstkomentarza"/>
    <w:uiPriority w:val="99"/>
    <w:rsid w:val="00937AED"/>
    <w:rPr>
      <w:lang w:val="en-US"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937A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937AED"/>
    <w:rPr>
      <w:b/>
      <w:bCs/>
      <w:lang w:val="en-US" w:eastAsia="en-US"/>
    </w:rPr>
  </w:style>
  <w:style w:type="paragraph" w:styleId="Akapitzlist">
    <w:name w:val="List Paragraph"/>
    <w:aliases w:val="Bullet Number,Body MS Bullet,lp1,List Paragraph1,List Paragraph2,ISCG Numerowanie,Preambuła,L1,Numerowanie,List Paragraph,sw tekst,Średnia siatka 1 — akcent 21,Nagłówek A,CW_Lista,Podsis rysunku,Odstavec,CP-UC,CP-Punkty,Bullet List,Key,b1"/>
    <w:basedOn w:val="Normalny"/>
    <w:link w:val="AkapitzlistZnak"/>
    <w:uiPriority w:val="34"/>
    <w:qFormat/>
    <w:rsid w:val="00D802B8"/>
    <w:pPr>
      <w:ind w:left="720"/>
      <w:contextualSpacing/>
    </w:p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2A22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2A226A"/>
    <w:rPr>
      <w:sz w:val="22"/>
      <w:szCs w:val="22"/>
      <w:lang w:val="en-US" w:eastAsia="en-US"/>
    </w:rPr>
  </w:style>
  <w:style w:type="paragraph" w:styleId="Stopka">
    <w:name w:val="footer"/>
    <w:basedOn w:val="Normalny"/>
    <w:link w:val="StopkaZnak"/>
    <w:uiPriority w:val="99"/>
    <w:unhideWhenUsed/>
    <w:rsid w:val="002A22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226A"/>
    <w:rPr>
      <w:sz w:val="22"/>
      <w:szCs w:val="22"/>
      <w:lang w:val="en-US" w:eastAsia="en-US"/>
    </w:rPr>
  </w:style>
  <w:style w:type="numbering" w:customStyle="1" w:styleId="Styl1">
    <w:name w:val="Styl1"/>
    <w:uiPriority w:val="99"/>
    <w:rsid w:val="00E463A5"/>
    <w:pPr>
      <w:numPr>
        <w:numId w:val="1"/>
      </w:numPr>
    </w:pPr>
  </w:style>
  <w:style w:type="character" w:customStyle="1" w:styleId="HeaderChar">
    <w:name w:val="Header Char"/>
    <w:basedOn w:val="Domylnaczcionkaakapitu"/>
    <w:uiPriority w:val="99"/>
    <w:rsid w:val="004E7F43"/>
    <w:rPr>
      <w:rFonts w:ascii="Calibri" w:eastAsia="Times New Roman" w:hAnsi="Calibri" w:cs="Times New Roman"/>
      <w:lang w:val="en-US"/>
    </w:rPr>
  </w:style>
  <w:style w:type="paragraph" w:customStyle="1" w:styleId="Standard">
    <w:name w:val="Standard"/>
    <w:basedOn w:val="Normalny"/>
    <w:rsid w:val="004E7F43"/>
    <w:pPr>
      <w:spacing w:after="0" w:line="240" w:lineRule="auto"/>
    </w:pPr>
    <w:rPr>
      <w:rFonts w:ascii="Arial" w:hAnsi="Arial"/>
      <w:b/>
      <w:color w:val="000000"/>
      <w:kern w:val="24"/>
      <w:sz w:val="24"/>
      <w:szCs w:val="28"/>
      <w:lang w:eastAsia="pl-PL"/>
    </w:rPr>
  </w:style>
  <w:style w:type="character" w:customStyle="1" w:styleId="FooterChar">
    <w:name w:val="Footer Char"/>
    <w:basedOn w:val="Domylnaczcionkaakapitu"/>
    <w:uiPriority w:val="99"/>
    <w:rsid w:val="004E7F43"/>
    <w:rPr>
      <w:rFonts w:ascii="Calibri" w:eastAsia="Times New Roman" w:hAnsi="Calibri" w:cs="Times New Roman"/>
      <w:lang w:val="en-US"/>
    </w:rPr>
  </w:style>
  <w:style w:type="table" w:styleId="Tabela-Siatka">
    <w:name w:val="Table Grid"/>
    <w:aliases w:val="Table Definitions Grid,Deloitte Table Grid,Table Definitions Grid1,Deloitte,Table Definitions Grid2,Table Definitions Grid11,Table Definitions Grid3,Table Definitions Grid12"/>
    <w:basedOn w:val="Standardowy"/>
    <w:uiPriority w:val="59"/>
    <w:rsid w:val="004E7F43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rsid w:val="004E7F43"/>
  </w:style>
  <w:style w:type="table" w:customStyle="1" w:styleId="TableDefinitionsGrid121">
    <w:name w:val="Table Definitions Grid121"/>
    <w:basedOn w:val="Standardowy"/>
    <w:next w:val="Tabela-Siatka"/>
    <w:rsid w:val="004E7F43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egenda">
    <w:name w:val="caption"/>
    <w:basedOn w:val="Normalny"/>
    <w:next w:val="Normalny"/>
    <w:uiPriority w:val="35"/>
    <w:unhideWhenUsed/>
    <w:qFormat/>
    <w:rsid w:val="002D16D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Default">
    <w:name w:val="Default"/>
    <w:link w:val="DefaultChar"/>
    <w:rsid w:val="00E25B47"/>
    <w:pPr>
      <w:autoSpaceDE w:val="0"/>
      <w:autoSpaceDN w:val="0"/>
      <w:adjustRightInd w:val="0"/>
      <w:spacing w:before="120" w:after="120"/>
      <w:jc w:val="both"/>
    </w:pPr>
    <w:rPr>
      <w:rFonts w:ascii="Arial" w:eastAsia="Calibri" w:hAnsi="Arial" w:cs="Arial"/>
      <w:sz w:val="22"/>
      <w:szCs w:val="22"/>
      <w:lang w:eastAsia="en-US"/>
    </w:rPr>
  </w:style>
  <w:style w:type="character" w:customStyle="1" w:styleId="BalloonTextChar">
    <w:name w:val="Balloon Text Char"/>
    <w:basedOn w:val="Domylnaczcionkaakapitu"/>
    <w:uiPriority w:val="99"/>
    <w:semiHidden/>
    <w:rsid w:val="00DB18D1"/>
    <w:rPr>
      <w:rFonts w:ascii="Tahoma" w:eastAsia="Times New Roman" w:hAnsi="Tahoma" w:cs="Tahoma"/>
      <w:sz w:val="16"/>
      <w:szCs w:val="16"/>
      <w:lang w:eastAsia="pl-PL"/>
    </w:rPr>
  </w:style>
  <w:style w:type="table" w:customStyle="1" w:styleId="TableDefinitionsGrid1211">
    <w:name w:val="Table Definitions Grid1211"/>
    <w:basedOn w:val="Standardowy"/>
    <w:next w:val="Tabela-Siatka"/>
    <w:rsid w:val="00AF5F7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aliases w:val="bt,body text,LOAN,(F2)"/>
    <w:basedOn w:val="Normalny"/>
    <w:link w:val="TekstpodstawowyZnak"/>
    <w:unhideWhenUsed/>
    <w:rsid w:val="00730721"/>
    <w:pPr>
      <w:spacing w:after="0" w:line="240" w:lineRule="auto"/>
      <w:jc w:val="both"/>
    </w:pPr>
    <w:rPr>
      <w:rFonts w:ascii="Times New Roman" w:hAnsi="Times New Roman"/>
      <w:sz w:val="24"/>
      <w:lang w:eastAsia="pl-PL"/>
    </w:rPr>
  </w:style>
  <w:style w:type="character" w:customStyle="1" w:styleId="TekstpodstawowyZnak">
    <w:name w:val="Tekst podstawowy Znak"/>
    <w:aliases w:val="bt Znak,body text Znak,LOAN Znak,(F2) Znak"/>
    <w:basedOn w:val="Domylnaczcionkaakapitu"/>
    <w:link w:val="Tekstpodstawowy"/>
    <w:rsid w:val="00730721"/>
    <w:rPr>
      <w:rFonts w:ascii="Times New Roman" w:hAnsi="Times New Roman"/>
      <w:sz w:val="24"/>
      <w:szCs w:val="22"/>
    </w:rPr>
  </w:style>
  <w:style w:type="character" w:styleId="Hipercze">
    <w:name w:val="Hyperlink"/>
    <w:basedOn w:val="Domylnaczcionkaakapitu"/>
    <w:uiPriority w:val="99"/>
    <w:unhideWhenUsed/>
    <w:rsid w:val="00662E38"/>
    <w:rPr>
      <w:color w:val="0000FF" w:themeColor="hyperlink"/>
      <w:u w:val="single"/>
    </w:rPr>
  </w:style>
  <w:style w:type="paragraph" w:styleId="Spistreci5">
    <w:name w:val="toc 5"/>
    <w:basedOn w:val="Normalny"/>
    <w:next w:val="Normalny"/>
    <w:uiPriority w:val="39"/>
    <w:rsid w:val="000602C9"/>
    <w:pPr>
      <w:widowControl w:val="0"/>
      <w:tabs>
        <w:tab w:val="left" w:pos="2410"/>
        <w:tab w:val="right" w:leader="dot" w:pos="9072"/>
      </w:tabs>
      <w:autoSpaceDE w:val="0"/>
      <w:autoSpaceDN w:val="0"/>
      <w:adjustRightInd w:val="0"/>
      <w:spacing w:before="20" w:after="0" w:line="240" w:lineRule="auto"/>
      <w:ind w:left="2416" w:hanging="641"/>
    </w:pPr>
    <w:rPr>
      <w:rFonts w:ascii="Arial" w:hAnsi="Arial" w:cs="Arial"/>
      <w:sz w:val="20"/>
      <w:szCs w:val="20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0602C9"/>
    <w:rPr>
      <w:color w:val="808080"/>
    </w:r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unhideWhenUsed/>
    <w:rsid w:val="009D4AA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uiPriority w:val="99"/>
    <w:rsid w:val="009D4AAA"/>
    <w:rPr>
      <w:lang w:val="en-US" w:eastAsia="en-US"/>
    </w:rPr>
  </w:style>
  <w:style w:type="character" w:styleId="Odwoanieprzypisudolnego">
    <w:name w:val="footnote reference"/>
    <w:basedOn w:val="Domylnaczcionkaakapitu"/>
    <w:uiPriority w:val="99"/>
    <w:unhideWhenUsed/>
    <w:rsid w:val="009D4AAA"/>
    <w:rPr>
      <w:vertAlign w:val="superscript"/>
    </w:rPr>
  </w:style>
  <w:style w:type="character" w:customStyle="1" w:styleId="AkapitzlistZnak">
    <w:name w:val="Akapit z listą Znak"/>
    <w:aliases w:val="Bullet Number Znak,Body MS Bullet Znak,lp1 Znak,List Paragraph1 Znak,List Paragraph2 Znak,ISCG Numerowanie Znak,Preambuła Znak,L1 Znak,Numerowanie Znak,List Paragraph Znak,sw tekst Znak,Średnia siatka 1 — akcent 21 Znak,CW_Lista Znak"/>
    <w:link w:val="Akapitzlist"/>
    <w:uiPriority w:val="34"/>
    <w:qFormat/>
    <w:locked/>
    <w:rsid w:val="00042379"/>
    <w:rPr>
      <w:sz w:val="22"/>
      <w:szCs w:val="22"/>
      <w:lang w:val="en-US"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04237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uiPriority w:val="99"/>
    <w:unhideWhenUsed/>
    <w:rsid w:val="005A735B"/>
    <w:pPr>
      <w:spacing w:after="120"/>
    </w:pPr>
    <w:rPr>
      <w:rFonts w:eastAsia="Calibri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A735B"/>
    <w:rPr>
      <w:rFonts w:eastAsia="Calibri"/>
      <w:sz w:val="16"/>
      <w:szCs w:val="16"/>
      <w:lang w:eastAsia="en-US"/>
    </w:rPr>
  </w:style>
  <w:style w:type="paragraph" w:customStyle="1" w:styleId="xl68">
    <w:name w:val="xl68"/>
    <w:basedOn w:val="Normalny"/>
    <w:rsid w:val="005A735B"/>
    <w:pPr>
      <w:spacing w:before="100" w:beforeAutospacing="1" w:after="100" w:afterAutospacing="1" w:line="240" w:lineRule="auto"/>
    </w:pPr>
    <w:rPr>
      <w:rFonts w:ascii="Arial Unicode MS" w:eastAsia="Arial Unicode MS" w:hAnsi="Times New Roman" w:cs="Arial Unicode MS"/>
      <w:sz w:val="24"/>
      <w:szCs w:val="24"/>
      <w:lang w:eastAsia="pl-PL"/>
    </w:rPr>
  </w:style>
  <w:style w:type="paragraph" w:customStyle="1" w:styleId="xl114">
    <w:name w:val="xl114"/>
    <w:basedOn w:val="Normalny"/>
    <w:uiPriority w:val="99"/>
    <w:rsid w:val="005A735B"/>
    <w:pPr>
      <w:spacing w:before="100" w:beforeAutospacing="1" w:after="100" w:afterAutospacing="1" w:line="240" w:lineRule="auto"/>
    </w:pPr>
    <w:rPr>
      <w:rFonts w:ascii="Times New Roman" w:hAnsi="Times New Roman"/>
      <w:b/>
      <w:bCs/>
      <w:color w:val="FF0000"/>
      <w:sz w:val="24"/>
      <w:szCs w:val="24"/>
      <w:lang w:eastAsia="pl-PL"/>
    </w:rPr>
  </w:style>
  <w:style w:type="paragraph" w:customStyle="1" w:styleId="xl74">
    <w:name w:val="xl74"/>
    <w:basedOn w:val="Normalny"/>
    <w:rsid w:val="003F1979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/>
      <w:b/>
      <w:bCs/>
      <w:color w:val="000000"/>
      <w:sz w:val="24"/>
      <w:szCs w:val="24"/>
      <w:lang w:eastAsia="pl-PL"/>
    </w:rPr>
  </w:style>
  <w:style w:type="character" w:customStyle="1" w:styleId="Nagwek1Znak">
    <w:name w:val="Nagłówek 1 Znak"/>
    <w:aliases w:val="Heading One Znak"/>
    <w:basedOn w:val="Domylnaczcionkaakapitu"/>
    <w:link w:val="Nagwek1"/>
    <w:rsid w:val="000C562B"/>
    <w:rPr>
      <w:rFonts w:ascii="Arial" w:hAnsi="Arial" w:cs="Arial"/>
      <w:b/>
      <w:sz w:val="28"/>
      <w:szCs w:val="24"/>
    </w:rPr>
  </w:style>
  <w:style w:type="paragraph" w:customStyle="1" w:styleId="forr">
    <w:name w:val="for r"/>
    <w:basedOn w:val="Normalny"/>
    <w:rsid w:val="000C562B"/>
    <w:rPr>
      <w:rFonts w:ascii="Tms Rmn PL" w:eastAsiaTheme="minorHAnsi" w:hAnsi="Tms Rmn PL" w:cstheme="minorBidi"/>
      <w:szCs w:val="20"/>
      <w:lang w:val="en-GB"/>
    </w:rPr>
  </w:style>
  <w:style w:type="paragraph" w:customStyle="1" w:styleId="firma">
    <w:name w:val="firma"/>
    <w:basedOn w:val="Normalny"/>
    <w:rsid w:val="00EC2EB5"/>
    <w:pPr>
      <w:spacing w:after="0" w:line="200" w:lineRule="exact"/>
      <w:jc w:val="both"/>
    </w:pPr>
    <w:rPr>
      <w:rFonts w:ascii="Arial Narrow" w:hAnsi="Arial Narrow"/>
      <w:b/>
      <w:noProof/>
      <w:sz w:val="18"/>
      <w:szCs w:val="24"/>
      <w:lang w:eastAsia="pl-PL"/>
    </w:rPr>
  </w:style>
  <w:style w:type="paragraph" w:customStyle="1" w:styleId="imiinazwisko">
    <w:name w:val="imię i nazwisko"/>
    <w:basedOn w:val="Normalny"/>
    <w:next w:val="Normalny"/>
    <w:rsid w:val="00EC2EB5"/>
    <w:pPr>
      <w:spacing w:after="0" w:line="280" w:lineRule="exact"/>
      <w:jc w:val="right"/>
    </w:pPr>
    <w:rPr>
      <w:rFonts w:ascii="Arial" w:hAnsi="Arial"/>
      <w:b/>
      <w:sz w:val="20"/>
      <w:szCs w:val="24"/>
      <w:lang w:eastAsia="pl-PL"/>
    </w:rPr>
  </w:style>
  <w:style w:type="character" w:customStyle="1" w:styleId="Teksttreci2">
    <w:name w:val="Tekst treści (2)_"/>
    <w:basedOn w:val="Domylnaczcionkaakapitu"/>
    <w:link w:val="Teksttreci20"/>
    <w:rsid w:val="00D6634D"/>
    <w:rPr>
      <w:rFonts w:ascii="Arial" w:eastAsia="Arial" w:hAnsi="Arial" w:cs="Arial"/>
      <w:b/>
      <w:bCs/>
      <w:sz w:val="23"/>
      <w:szCs w:val="23"/>
      <w:shd w:val="clear" w:color="auto" w:fill="FFFFFF"/>
    </w:rPr>
  </w:style>
  <w:style w:type="character" w:customStyle="1" w:styleId="Teksttreci2Impact12ptBezpogrubienia">
    <w:name w:val="Tekst treści (2) + Impact;12 pt;Bez pogrubienia"/>
    <w:basedOn w:val="Teksttreci2"/>
    <w:rsid w:val="00D6634D"/>
    <w:rPr>
      <w:rFonts w:ascii="Impact" w:eastAsia="Impact" w:hAnsi="Impact" w:cs="Impact"/>
      <w:b/>
      <w:bCs/>
      <w:color w:val="000000"/>
      <w:spacing w:val="0"/>
      <w:w w:val="100"/>
      <w:position w:val="0"/>
      <w:sz w:val="24"/>
      <w:szCs w:val="24"/>
      <w:shd w:val="clear" w:color="auto" w:fill="FFFFFF"/>
    </w:rPr>
  </w:style>
  <w:style w:type="character" w:customStyle="1" w:styleId="Teksttreci2Sylfaen125ptBezpogrubienia">
    <w:name w:val="Tekst treści (2) + Sylfaen;12;5 pt;Bez pogrubienia"/>
    <w:basedOn w:val="Teksttreci2"/>
    <w:rsid w:val="00D6634D"/>
    <w:rPr>
      <w:rFonts w:ascii="Sylfaen" w:eastAsia="Sylfaen" w:hAnsi="Sylfaen" w:cs="Sylfaen"/>
      <w:b/>
      <w:bCs/>
      <w:color w:val="000000"/>
      <w:spacing w:val="0"/>
      <w:w w:val="100"/>
      <w:position w:val="0"/>
      <w:sz w:val="25"/>
      <w:szCs w:val="25"/>
      <w:shd w:val="clear" w:color="auto" w:fill="FFFFFF"/>
    </w:rPr>
  </w:style>
  <w:style w:type="character" w:customStyle="1" w:styleId="Teksttreci">
    <w:name w:val="Tekst treści_"/>
    <w:basedOn w:val="Domylnaczcionkaakapitu"/>
    <w:link w:val="Teksttreci0"/>
    <w:rsid w:val="00D6634D"/>
    <w:rPr>
      <w:rFonts w:ascii="Arial" w:eastAsia="Arial" w:hAnsi="Arial" w:cs="Arial"/>
      <w:sz w:val="23"/>
      <w:szCs w:val="23"/>
      <w:shd w:val="clear" w:color="auto" w:fill="FFFFFF"/>
    </w:rPr>
  </w:style>
  <w:style w:type="character" w:customStyle="1" w:styleId="Nagwek30">
    <w:name w:val="Nagłówek #3_"/>
    <w:basedOn w:val="Domylnaczcionkaakapitu"/>
    <w:link w:val="Nagwek31"/>
    <w:rsid w:val="00D6634D"/>
    <w:rPr>
      <w:rFonts w:ascii="Arial" w:eastAsia="Arial" w:hAnsi="Arial" w:cs="Arial"/>
      <w:sz w:val="23"/>
      <w:szCs w:val="23"/>
      <w:shd w:val="clear" w:color="auto" w:fill="FFFFFF"/>
    </w:rPr>
  </w:style>
  <w:style w:type="character" w:customStyle="1" w:styleId="Nagwek50">
    <w:name w:val="Nagłówek #5"/>
    <w:basedOn w:val="Domylnaczcionkaakapitu"/>
    <w:rsid w:val="00D6634D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</w:rPr>
  </w:style>
  <w:style w:type="character" w:customStyle="1" w:styleId="Nagwek5Sylfaen125ptBezpogrubieniaOdstpy0pt">
    <w:name w:val="Nagłówek #5 + Sylfaen;12;5 pt;Bez pogrubienia;Odstępy 0 pt"/>
    <w:basedOn w:val="Domylnaczcionkaakapitu"/>
    <w:rsid w:val="00D6634D"/>
    <w:rPr>
      <w:rFonts w:ascii="Sylfaen" w:eastAsia="Sylfaen" w:hAnsi="Sylfaen" w:cs="Sylfaen"/>
      <w:b/>
      <w:bCs/>
      <w:i w:val="0"/>
      <w:iCs w:val="0"/>
      <w:smallCaps w:val="0"/>
      <w:strike w:val="0"/>
      <w:color w:val="000000"/>
      <w:spacing w:val="10"/>
      <w:w w:val="100"/>
      <w:position w:val="0"/>
      <w:sz w:val="25"/>
      <w:szCs w:val="25"/>
      <w:u w:val="none"/>
      <w:lang w:val="pl-PL"/>
    </w:rPr>
  </w:style>
  <w:style w:type="character" w:customStyle="1" w:styleId="Teksttreci3">
    <w:name w:val="Tekst treści (3)_"/>
    <w:basedOn w:val="Domylnaczcionkaakapitu"/>
    <w:link w:val="Teksttreci30"/>
    <w:rsid w:val="00D6634D"/>
    <w:rPr>
      <w:rFonts w:ascii="Impact" w:eastAsia="Impact" w:hAnsi="Impact" w:cs="Impact"/>
      <w:shd w:val="clear" w:color="auto" w:fill="FFFFFF"/>
    </w:rPr>
  </w:style>
  <w:style w:type="character" w:customStyle="1" w:styleId="Teksttreci3MSMincho13pt">
    <w:name w:val="Tekst treści (3) + MS Mincho;13 pt"/>
    <w:basedOn w:val="Teksttreci3"/>
    <w:rsid w:val="00D6634D"/>
    <w:rPr>
      <w:rFonts w:ascii="MS Mincho" w:eastAsia="MS Mincho" w:hAnsi="MS Mincho" w:cs="MS Mincho"/>
      <w:color w:val="000000"/>
      <w:spacing w:val="0"/>
      <w:w w:val="100"/>
      <w:position w:val="0"/>
      <w:sz w:val="26"/>
      <w:szCs w:val="26"/>
      <w:shd w:val="clear" w:color="auto" w:fill="FFFFFF"/>
      <w:lang w:val="pl-PL"/>
    </w:rPr>
  </w:style>
  <w:style w:type="character" w:customStyle="1" w:styleId="Teksttreci4">
    <w:name w:val="Tekst treści (4)_"/>
    <w:basedOn w:val="Domylnaczcionkaakapitu"/>
    <w:link w:val="Teksttreci40"/>
    <w:rsid w:val="00D6634D"/>
    <w:rPr>
      <w:rFonts w:ascii="Impact" w:eastAsia="Impact" w:hAnsi="Impact" w:cs="Impact"/>
      <w:sz w:val="21"/>
      <w:szCs w:val="21"/>
      <w:shd w:val="clear" w:color="auto" w:fill="FFFFFF"/>
    </w:rPr>
  </w:style>
  <w:style w:type="character" w:customStyle="1" w:styleId="Teksttreci4TrebuchetMS115pt">
    <w:name w:val="Tekst treści (4) + Trebuchet MS;11;5 pt"/>
    <w:basedOn w:val="Teksttreci4"/>
    <w:rsid w:val="00D6634D"/>
    <w:rPr>
      <w:rFonts w:ascii="Trebuchet MS" w:eastAsia="Trebuchet MS" w:hAnsi="Trebuchet MS" w:cs="Trebuchet MS"/>
      <w:color w:val="000000"/>
      <w:spacing w:val="0"/>
      <w:w w:val="100"/>
      <w:position w:val="0"/>
      <w:sz w:val="23"/>
      <w:szCs w:val="23"/>
      <w:shd w:val="clear" w:color="auto" w:fill="FFFFFF"/>
      <w:lang w:val="pl-PL"/>
    </w:rPr>
  </w:style>
  <w:style w:type="paragraph" w:customStyle="1" w:styleId="Teksttreci20">
    <w:name w:val="Tekst treści (2)"/>
    <w:basedOn w:val="Normalny"/>
    <w:link w:val="Teksttreci2"/>
    <w:rsid w:val="00D6634D"/>
    <w:pPr>
      <w:widowControl w:val="0"/>
      <w:shd w:val="clear" w:color="auto" w:fill="FFFFFF"/>
      <w:spacing w:after="840" w:line="259" w:lineRule="exact"/>
      <w:jc w:val="right"/>
    </w:pPr>
    <w:rPr>
      <w:rFonts w:ascii="Arial" w:eastAsia="Arial" w:hAnsi="Arial" w:cs="Arial"/>
      <w:b/>
      <w:bCs/>
      <w:sz w:val="23"/>
      <w:szCs w:val="23"/>
      <w:lang w:eastAsia="pl-PL"/>
    </w:rPr>
  </w:style>
  <w:style w:type="paragraph" w:customStyle="1" w:styleId="Teksttreci0">
    <w:name w:val="Tekst treści"/>
    <w:basedOn w:val="Normalny"/>
    <w:link w:val="Teksttreci"/>
    <w:rsid w:val="00D6634D"/>
    <w:pPr>
      <w:widowControl w:val="0"/>
      <w:shd w:val="clear" w:color="auto" w:fill="FFFFFF"/>
      <w:spacing w:after="0" w:line="413" w:lineRule="exact"/>
      <w:ind w:hanging="560"/>
      <w:jc w:val="both"/>
    </w:pPr>
    <w:rPr>
      <w:rFonts w:ascii="Arial" w:eastAsia="Arial" w:hAnsi="Arial" w:cs="Arial"/>
      <w:sz w:val="23"/>
      <w:szCs w:val="23"/>
      <w:lang w:eastAsia="pl-PL"/>
    </w:rPr>
  </w:style>
  <w:style w:type="paragraph" w:customStyle="1" w:styleId="Nagwek31">
    <w:name w:val="Nagłówek #3"/>
    <w:basedOn w:val="Normalny"/>
    <w:link w:val="Nagwek30"/>
    <w:rsid w:val="00D6634D"/>
    <w:pPr>
      <w:widowControl w:val="0"/>
      <w:shd w:val="clear" w:color="auto" w:fill="FFFFFF"/>
      <w:spacing w:before="360" w:after="0" w:line="413" w:lineRule="exact"/>
      <w:jc w:val="center"/>
      <w:outlineLvl w:val="2"/>
    </w:pPr>
    <w:rPr>
      <w:rFonts w:ascii="Arial" w:eastAsia="Arial" w:hAnsi="Arial" w:cs="Arial"/>
      <w:sz w:val="23"/>
      <w:szCs w:val="23"/>
      <w:lang w:eastAsia="pl-PL"/>
    </w:rPr>
  </w:style>
  <w:style w:type="paragraph" w:customStyle="1" w:styleId="Teksttreci30">
    <w:name w:val="Tekst treści (3)"/>
    <w:basedOn w:val="Normalny"/>
    <w:link w:val="Teksttreci3"/>
    <w:rsid w:val="00D6634D"/>
    <w:pPr>
      <w:widowControl w:val="0"/>
      <w:shd w:val="clear" w:color="auto" w:fill="FFFFFF"/>
      <w:spacing w:before="540" w:after="0" w:line="413" w:lineRule="exact"/>
      <w:jc w:val="center"/>
    </w:pPr>
    <w:rPr>
      <w:rFonts w:ascii="Impact" w:eastAsia="Impact" w:hAnsi="Impact" w:cs="Impact"/>
      <w:sz w:val="20"/>
      <w:szCs w:val="20"/>
      <w:lang w:eastAsia="pl-PL"/>
    </w:rPr>
  </w:style>
  <w:style w:type="paragraph" w:customStyle="1" w:styleId="Teksttreci40">
    <w:name w:val="Tekst treści (4)"/>
    <w:basedOn w:val="Normalny"/>
    <w:link w:val="Teksttreci4"/>
    <w:rsid w:val="00D6634D"/>
    <w:pPr>
      <w:widowControl w:val="0"/>
      <w:shd w:val="clear" w:color="auto" w:fill="FFFFFF"/>
      <w:spacing w:after="0" w:line="413" w:lineRule="exact"/>
      <w:jc w:val="center"/>
    </w:pPr>
    <w:rPr>
      <w:rFonts w:ascii="Impact" w:eastAsia="Impact" w:hAnsi="Impact" w:cs="Impact"/>
      <w:sz w:val="21"/>
      <w:szCs w:val="21"/>
      <w:lang w:eastAsia="pl-PL"/>
    </w:rPr>
  </w:style>
  <w:style w:type="character" w:customStyle="1" w:styleId="Nagwek3Znak">
    <w:name w:val="Nagłówek 3 Znak"/>
    <w:aliases w:val="Nagłówek 3 Znak Znak Znak Znak Znak Znak Znak Znak Znak Znak Znak Znak Znak Znak1"/>
    <w:basedOn w:val="Domylnaczcionkaakapitu"/>
    <w:link w:val="Nagwek3"/>
    <w:uiPriority w:val="99"/>
    <w:rsid w:val="00512AF7"/>
    <w:rPr>
      <w:rFonts w:ascii="Arial" w:hAnsi="Arial" w:cs="Arial"/>
      <w:b/>
      <w:bCs/>
      <w:sz w:val="26"/>
      <w:szCs w:val="26"/>
      <w:lang w:eastAsia="ar-SA"/>
    </w:rPr>
  </w:style>
  <w:style w:type="character" w:customStyle="1" w:styleId="Nagwek3ZnakZnakZnakZnakZnakZnakZnakZnakZnakZnakZnakZnakZnakZnak">
    <w:name w:val="Nagłówek 3 Znak Znak Znak Znak Znak Znak Znak Znak Znak Znak Znak Znak Znak Znak"/>
    <w:rsid w:val="00512AF7"/>
    <w:rPr>
      <w:rFonts w:ascii="Arial" w:hAnsi="Arial" w:cs="Arial"/>
      <w:b/>
      <w:bCs/>
      <w:sz w:val="26"/>
      <w:szCs w:val="26"/>
      <w:lang w:val="pl-PL" w:eastAsia="ar-SA" w:bidi="ar-SA"/>
    </w:rPr>
  </w:style>
  <w:style w:type="paragraph" w:customStyle="1" w:styleId="Styl2">
    <w:name w:val="Styl2"/>
    <w:basedOn w:val="Normalny"/>
    <w:rsid w:val="00512AF7"/>
    <w:pPr>
      <w:shd w:val="clear" w:color="auto" w:fill="FFFFFF"/>
      <w:suppressAutoHyphens/>
      <w:spacing w:before="240" w:after="120" w:line="240" w:lineRule="auto"/>
      <w:jc w:val="both"/>
    </w:pPr>
    <w:rPr>
      <w:rFonts w:ascii="Arial" w:hAnsi="Arial" w:cs="Arial"/>
      <w:bCs/>
      <w:sz w:val="24"/>
      <w:szCs w:val="24"/>
      <w:lang w:eastAsia="ar-SA"/>
    </w:rPr>
  </w:style>
  <w:style w:type="paragraph" w:customStyle="1" w:styleId="pkt">
    <w:name w:val="pkt"/>
    <w:basedOn w:val="Normalny"/>
    <w:rsid w:val="00512AF7"/>
    <w:pPr>
      <w:spacing w:before="60" w:after="60" w:line="240" w:lineRule="auto"/>
      <w:ind w:left="851" w:hanging="295"/>
      <w:jc w:val="both"/>
    </w:pPr>
    <w:rPr>
      <w:rFonts w:ascii="Arial" w:hAnsi="Arial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512AF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512AF7"/>
    <w:rPr>
      <w:sz w:val="22"/>
      <w:szCs w:val="22"/>
      <w:lang w:val="en-US" w:eastAsia="en-US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512AF7"/>
    <w:pPr>
      <w:spacing w:after="120" w:line="480" w:lineRule="auto"/>
      <w:ind w:left="283"/>
    </w:pPr>
    <w:rPr>
      <w:rFonts w:eastAsia="Calibri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512AF7"/>
    <w:rPr>
      <w:rFonts w:eastAsia="Calibri"/>
      <w:sz w:val="22"/>
      <w:szCs w:val="22"/>
      <w:lang w:eastAsia="en-US"/>
    </w:rPr>
  </w:style>
  <w:style w:type="paragraph" w:customStyle="1" w:styleId="DraftLineWC">
    <w:name w:val="DraftLineW&amp;C"/>
    <w:basedOn w:val="Normalny"/>
    <w:rsid w:val="00512AF7"/>
    <w:pPr>
      <w:suppressAutoHyphens/>
      <w:spacing w:after="160" w:line="240" w:lineRule="auto"/>
      <w:ind w:firstLine="720"/>
      <w:jc w:val="right"/>
    </w:pPr>
    <w:rPr>
      <w:rFonts w:ascii="Times New Roman" w:hAnsi="Times New Roman"/>
      <w:sz w:val="20"/>
      <w:szCs w:val="20"/>
      <w:lang w:eastAsia="ar-SA"/>
    </w:rPr>
  </w:style>
  <w:style w:type="paragraph" w:styleId="NormalnyWeb">
    <w:name w:val="Normal (Web)"/>
    <w:basedOn w:val="Normalny"/>
    <w:uiPriority w:val="99"/>
    <w:unhideWhenUsed/>
    <w:rsid w:val="00512AF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Poradnik">
    <w:name w:val="Poradnik"/>
    <w:basedOn w:val="Normalny"/>
    <w:rsid w:val="00512AF7"/>
    <w:pPr>
      <w:spacing w:before="120" w:after="0" w:line="288" w:lineRule="auto"/>
    </w:pPr>
    <w:rPr>
      <w:rFonts w:ascii="Times New Roman" w:hAnsi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F21DF6"/>
    <w:rPr>
      <w:sz w:val="22"/>
      <w:szCs w:val="22"/>
      <w:lang w:val="en-US" w:eastAsia="en-US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564FF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564FFD"/>
    <w:rPr>
      <w:lang w:val="en-US" w:eastAsia="en-US"/>
    </w:rPr>
  </w:style>
  <w:style w:type="character" w:styleId="Odwoanieprzypisukocowego">
    <w:name w:val="endnote reference"/>
    <w:basedOn w:val="Domylnaczcionkaakapitu"/>
    <w:uiPriority w:val="99"/>
    <w:unhideWhenUsed/>
    <w:rsid w:val="00564FFD"/>
    <w:rPr>
      <w:vertAlign w:val="superscript"/>
    </w:rPr>
  </w:style>
  <w:style w:type="paragraph" w:customStyle="1" w:styleId="Nagwekspisutreci1">
    <w:name w:val="Nagłówek spisu treści1"/>
    <w:basedOn w:val="Nagwek1"/>
    <w:next w:val="Normalny"/>
    <w:uiPriority w:val="99"/>
    <w:rsid w:val="00FA540A"/>
    <w:pPr>
      <w:pageBreakBefore/>
      <w:shd w:val="clear" w:color="auto" w:fill="FFFFFF"/>
      <w:tabs>
        <w:tab w:val="num" w:pos="360"/>
      </w:tabs>
      <w:spacing w:before="240" w:after="240" w:line="276" w:lineRule="auto"/>
      <w:ind w:left="720"/>
      <w:jc w:val="both"/>
      <w:outlineLvl w:val="9"/>
    </w:pPr>
    <w:rPr>
      <w:rFonts w:eastAsia="Calibri"/>
      <w:bCs/>
      <w:sz w:val="20"/>
      <w:szCs w:val="20"/>
      <w:lang w:eastAsia="en-US"/>
    </w:rPr>
  </w:style>
  <w:style w:type="paragraph" w:customStyle="1" w:styleId="Podpunkt2">
    <w:name w:val="Podpunkt 2"/>
    <w:basedOn w:val="Normalny"/>
    <w:uiPriority w:val="99"/>
    <w:rsid w:val="00F3439B"/>
    <w:pPr>
      <w:numPr>
        <w:ilvl w:val="2"/>
        <w:numId w:val="18"/>
      </w:numPr>
      <w:suppressAutoHyphens/>
      <w:spacing w:after="113" w:line="240" w:lineRule="auto"/>
      <w:outlineLvl w:val="2"/>
    </w:pPr>
    <w:rPr>
      <w:rFonts w:ascii="Arial" w:hAnsi="Arial" w:cs="Arial"/>
      <w:sz w:val="20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rsid w:val="00795C7D"/>
    <w:rPr>
      <w:rFonts w:ascii="Arial" w:hAnsi="Arial" w:cs="Arial"/>
      <w:b/>
      <w:bCs/>
      <w:color w:val="0000FF"/>
      <w:sz w:val="36"/>
      <w:szCs w:val="36"/>
    </w:rPr>
  </w:style>
  <w:style w:type="character" w:customStyle="1" w:styleId="Nagwek5Znak">
    <w:name w:val="Nagłówek 5 Znak"/>
    <w:basedOn w:val="Domylnaczcionkaakapitu"/>
    <w:link w:val="Nagwek5"/>
    <w:uiPriority w:val="99"/>
    <w:rsid w:val="00795C7D"/>
    <w:rPr>
      <w:rFonts w:ascii="Cambria" w:hAnsi="Cambria"/>
      <w:color w:val="243F60"/>
      <w:sz w:val="22"/>
      <w:szCs w:val="22"/>
      <w:lang w:eastAsia="en-US"/>
    </w:rPr>
  </w:style>
  <w:style w:type="numbering" w:customStyle="1" w:styleId="Bezlisty1">
    <w:name w:val="Bez listy1"/>
    <w:next w:val="Bezlisty"/>
    <w:uiPriority w:val="99"/>
    <w:semiHidden/>
    <w:unhideWhenUsed/>
    <w:rsid w:val="00795C7D"/>
  </w:style>
  <w:style w:type="numbering" w:customStyle="1" w:styleId="Bezlisty11">
    <w:name w:val="Bez listy11"/>
    <w:next w:val="Bezlisty"/>
    <w:uiPriority w:val="99"/>
    <w:semiHidden/>
    <w:unhideWhenUsed/>
    <w:rsid w:val="00795C7D"/>
  </w:style>
  <w:style w:type="numbering" w:customStyle="1" w:styleId="Styl11">
    <w:name w:val="Styl11"/>
    <w:uiPriority w:val="99"/>
    <w:rsid w:val="00795C7D"/>
    <w:pPr>
      <w:numPr>
        <w:numId w:val="2"/>
      </w:numPr>
    </w:pPr>
  </w:style>
  <w:style w:type="paragraph" w:customStyle="1" w:styleId="Legenda1">
    <w:name w:val="Legenda1"/>
    <w:basedOn w:val="Normalny"/>
    <w:next w:val="Normalny"/>
    <w:uiPriority w:val="35"/>
    <w:unhideWhenUsed/>
    <w:qFormat/>
    <w:rsid w:val="00795C7D"/>
    <w:pPr>
      <w:spacing w:line="240" w:lineRule="auto"/>
    </w:pPr>
    <w:rPr>
      <w:b/>
      <w:bCs/>
      <w:color w:val="4F81BD"/>
      <w:sz w:val="18"/>
      <w:szCs w:val="18"/>
      <w:lang w:val="en-US"/>
    </w:rPr>
  </w:style>
  <w:style w:type="character" w:customStyle="1" w:styleId="Hipercze1">
    <w:name w:val="Hiperłącze1"/>
    <w:basedOn w:val="Domylnaczcionkaakapitu"/>
    <w:uiPriority w:val="99"/>
    <w:unhideWhenUsed/>
    <w:rsid w:val="00795C7D"/>
    <w:rPr>
      <w:color w:val="0000FF"/>
      <w:u w:val="single"/>
    </w:rPr>
  </w:style>
  <w:style w:type="paragraph" w:customStyle="1" w:styleId="Nagwek51">
    <w:name w:val="Nagłówek 51"/>
    <w:basedOn w:val="Normalny"/>
    <w:next w:val="Normalny"/>
    <w:unhideWhenUsed/>
    <w:qFormat/>
    <w:rsid w:val="00795C7D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numbering" w:customStyle="1" w:styleId="Bezlisty111">
    <w:name w:val="Bez listy111"/>
    <w:next w:val="Bezlisty"/>
    <w:uiPriority w:val="99"/>
    <w:semiHidden/>
    <w:unhideWhenUsed/>
    <w:rsid w:val="00795C7D"/>
  </w:style>
  <w:style w:type="paragraph" w:styleId="Tytu">
    <w:name w:val="Title"/>
    <w:basedOn w:val="Normalny"/>
    <w:link w:val="TytuZnak"/>
    <w:qFormat/>
    <w:rsid w:val="00795C7D"/>
    <w:pPr>
      <w:autoSpaceDE w:val="0"/>
      <w:autoSpaceDN w:val="0"/>
      <w:adjustRightInd w:val="0"/>
      <w:spacing w:after="0" w:line="240" w:lineRule="atLeast"/>
      <w:jc w:val="center"/>
    </w:pPr>
    <w:rPr>
      <w:rFonts w:ascii="Arial" w:hAnsi="Arial" w:cs="Arial"/>
      <w:b/>
      <w:bCs/>
      <w:color w:val="000000"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795C7D"/>
    <w:rPr>
      <w:rFonts w:ascii="Arial" w:hAnsi="Arial" w:cs="Arial"/>
      <w:b/>
      <w:bCs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795C7D"/>
    <w:pPr>
      <w:spacing w:after="120" w:line="240" w:lineRule="auto"/>
      <w:ind w:left="283"/>
    </w:pPr>
    <w:rPr>
      <w:rFonts w:ascii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95C7D"/>
    <w:rPr>
      <w:rFonts w:ascii="Times New Roman" w:hAnsi="Times New Roman"/>
      <w:sz w:val="24"/>
      <w:szCs w:val="24"/>
    </w:rPr>
  </w:style>
  <w:style w:type="paragraph" w:styleId="Listanumerowana">
    <w:name w:val="List Number"/>
    <w:basedOn w:val="Normalny"/>
    <w:uiPriority w:val="99"/>
    <w:rsid w:val="00795C7D"/>
    <w:pPr>
      <w:tabs>
        <w:tab w:val="num" w:pos="360"/>
      </w:tabs>
      <w:spacing w:after="0" w:line="240" w:lineRule="auto"/>
      <w:ind w:left="360" w:hanging="360"/>
    </w:pPr>
    <w:rPr>
      <w:rFonts w:ascii="Arial Narrow" w:hAnsi="Arial Narrow"/>
      <w:sz w:val="20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795C7D"/>
    <w:pPr>
      <w:spacing w:after="120" w:line="240" w:lineRule="auto"/>
    </w:pPr>
    <w:rPr>
      <w:rFonts w:ascii="Cambria" w:hAnsi="Cambria" w:cs="Cambria"/>
      <w:sz w:val="24"/>
      <w:szCs w:val="24"/>
      <w:lang w:val="en-US" w:eastAsia="pl-PL"/>
    </w:rPr>
  </w:style>
  <w:style w:type="character" w:customStyle="1" w:styleId="PodtytuZnak">
    <w:name w:val="Podtytuł Znak"/>
    <w:basedOn w:val="Domylnaczcionkaakapitu"/>
    <w:link w:val="Podtytu"/>
    <w:rsid w:val="00795C7D"/>
    <w:rPr>
      <w:rFonts w:ascii="Cambria" w:hAnsi="Cambria" w:cs="Cambria"/>
      <w:sz w:val="24"/>
      <w:szCs w:val="24"/>
      <w:lang w:val="en-US"/>
    </w:rPr>
  </w:style>
  <w:style w:type="paragraph" w:customStyle="1" w:styleId="Paragraph">
    <w:name w:val="Paragraph"/>
    <w:basedOn w:val="Normalny"/>
    <w:uiPriority w:val="99"/>
    <w:rsid w:val="00795C7D"/>
    <w:pPr>
      <w:widowControl w:val="0"/>
      <w:spacing w:before="60" w:after="0" w:line="240" w:lineRule="auto"/>
      <w:ind w:left="1418"/>
      <w:jc w:val="both"/>
    </w:pPr>
    <w:rPr>
      <w:rFonts w:ascii="Arial" w:hAnsi="Arial"/>
      <w:sz w:val="20"/>
      <w:szCs w:val="20"/>
      <w:lang w:eastAsia="pl-PL"/>
    </w:rPr>
  </w:style>
  <w:style w:type="paragraph" w:customStyle="1" w:styleId="BodyText22">
    <w:name w:val="Body Text 22"/>
    <w:basedOn w:val="Normalny"/>
    <w:uiPriority w:val="99"/>
    <w:rsid w:val="00795C7D"/>
    <w:pPr>
      <w:tabs>
        <w:tab w:val="left" w:pos="2126"/>
      </w:tabs>
      <w:spacing w:after="0" w:line="240" w:lineRule="auto"/>
      <w:ind w:left="2126" w:hanging="283"/>
      <w:jc w:val="both"/>
    </w:pPr>
    <w:rPr>
      <w:rFonts w:ascii="Arial" w:hAnsi="Arial"/>
      <w:sz w:val="24"/>
      <w:szCs w:val="24"/>
      <w:lang w:eastAsia="pl-PL"/>
    </w:rPr>
  </w:style>
  <w:style w:type="paragraph" w:customStyle="1" w:styleId="Kolorowalistaakcent11">
    <w:name w:val="Kolorowa lista — akcent 11"/>
    <w:basedOn w:val="Normalny"/>
    <w:uiPriority w:val="99"/>
    <w:rsid w:val="00795C7D"/>
    <w:pPr>
      <w:ind w:left="720"/>
    </w:pPr>
    <w:rPr>
      <w:rFonts w:cs="Calibri"/>
    </w:rPr>
  </w:style>
  <w:style w:type="paragraph" w:customStyle="1" w:styleId="Punkt">
    <w:name w:val="Punkt"/>
    <w:basedOn w:val="Tekstpodstawowy"/>
    <w:uiPriority w:val="99"/>
    <w:rsid w:val="00795C7D"/>
    <w:pPr>
      <w:spacing w:after="360"/>
    </w:pPr>
    <w:rPr>
      <w:rFonts w:ascii="Arial" w:hAnsi="Arial"/>
      <w:szCs w:val="24"/>
      <w:lang w:val="en-US" w:eastAsia="en-US"/>
    </w:rPr>
  </w:style>
  <w:style w:type="paragraph" w:customStyle="1" w:styleId="Podpunkt">
    <w:name w:val="Podpunkt"/>
    <w:basedOn w:val="Punkt"/>
    <w:uiPriority w:val="99"/>
    <w:rsid w:val="00795C7D"/>
    <w:pPr>
      <w:contextualSpacing/>
    </w:pPr>
  </w:style>
  <w:style w:type="character" w:customStyle="1" w:styleId="DeltaViewInsertion">
    <w:name w:val="DeltaView Insertion"/>
    <w:rsid w:val="00795C7D"/>
  </w:style>
  <w:style w:type="paragraph" w:customStyle="1" w:styleId="Stopka1">
    <w:name w:val="Stopka1"/>
    <w:uiPriority w:val="99"/>
    <w:rsid w:val="00795C7D"/>
    <w:rPr>
      <w:rFonts w:ascii="Times New Roman" w:hAnsi="Times New Roman"/>
      <w:snapToGrid w:val="0"/>
      <w:color w:val="000000"/>
      <w:sz w:val="24"/>
    </w:rPr>
  </w:style>
  <w:style w:type="paragraph" w:customStyle="1" w:styleId="Nagwek20">
    <w:name w:val="Nagłówek2"/>
    <w:basedOn w:val="Normalny"/>
    <w:uiPriority w:val="99"/>
    <w:rsid w:val="00795C7D"/>
    <w:pPr>
      <w:spacing w:before="120" w:after="120" w:line="360" w:lineRule="auto"/>
      <w:jc w:val="both"/>
    </w:pPr>
    <w:rPr>
      <w:rFonts w:ascii="Arial" w:hAnsi="Arial"/>
      <w:b/>
      <w:color w:val="000000"/>
      <w:sz w:val="28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nhideWhenUsed/>
    <w:rsid w:val="00795C7D"/>
    <w:pPr>
      <w:spacing w:after="120"/>
      <w:ind w:left="283"/>
    </w:pPr>
    <w:rPr>
      <w:rFonts w:eastAsia="Calibri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795C7D"/>
    <w:rPr>
      <w:rFonts w:eastAsia="Calibri"/>
      <w:sz w:val="16"/>
      <w:szCs w:val="16"/>
      <w:lang w:eastAsia="en-US"/>
    </w:rPr>
  </w:style>
  <w:style w:type="paragraph" w:customStyle="1" w:styleId="xl30">
    <w:name w:val="xl30"/>
    <w:basedOn w:val="Normalny"/>
    <w:uiPriority w:val="99"/>
    <w:rsid w:val="00795C7D"/>
    <w:pPr>
      <w:spacing w:before="100" w:beforeAutospacing="1" w:after="100" w:afterAutospacing="1" w:line="240" w:lineRule="auto"/>
    </w:pPr>
    <w:rPr>
      <w:rFonts w:ascii="Times New Roman" w:eastAsia="Arial Unicode MS" w:hAnsi="Times New Roman"/>
      <w:b/>
      <w:bCs/>
      <w:color w:val="000000"/>
      <w:sz w:val="28"/>
      <w:szCs w:val="28"/>
      <w:lang w:eastAsia="pl-PL"/>
    </w:rPr>
  </w:style>
  <w:style w:type="paragraph" w:customStyle="1" w:styleId="xl115">
    <w:name w:val="xl115"/>
    <w:basedOn w:val="Normalny"/>
    <w:uiPriority w:val="99"/>
    <w:rsid w:val="00795C7D"/>
    <w:pPr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b/>
      <w:bCs/>
      <w:color w:val="000000"/>
      <w:sz w:val="24"/>
      <w:szCs w:val="24"/>
      <w:lang w:eastAsia="pl-PL"/>
    </w:rPr>
  </w:style>
  <w:style w:type="paragraph" w:styleId="Lista">
    <w:name w:val="List"/>
    <w:basedOn w:val="Normalny"/>
    <w:unhideWhenUsed/>
    <w:rsid w:val="00795C7D"/>
    <w:pPr>
      <w:ind w:left="283" w:hanging="283"/>
      <w:contextualSpacing/>
    </w:pPr>
    <w:rPr>
      <w:rFonts w:eastAsia="Calibri"/>
    </w:rPr>
  </w:style>
  <w:style w:type="paragraph" w:styleId="Zwykytekst">
    <w:name w:val="Plain Text"/>
    <w:basedOn w:val="Normalny"/>
    <w:link w:val="ZwykytekstZnak"/>
    <w:uiPriority w:val="99"/>
    <w:rsid w:val="00795C7D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795C7D"/>
    <w:rPr>
      <w:rFonts w:ascii="Courier New" w:hAnsi="Courier New"/>
      <w:lang w:eastAsia="en-US"/>
    </w:rPr>
  </w:style>
  <w:style w:type="paragraph" w:customStyle="1" w:styleId="wypunktowanie2strona">
    <w:name w:val="!!!wypunktowanie 2 strona"/>
    <w:basedOn w:val="Normalny"/>
    <w:uiPriority w:val="99"/>
    <w:rsid w:val="00795C7D"/>
    <w:pPr>
      <w:numPr>
        <w:ilvl w:val="1"/>
        <w:numId w:val="34"/>
      </w:numPr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ArialRaport">
    <w:name w:val="Arial Raport"/>
    <w:basedOn w:val="Normalny"/>
    <w:uiPriority w:val="99"/>
    <w:rsid w:val="00795C7D"/>
    <w:pPr>
      <w:spacing w:before="180" w:after="240" w:line="280" w:lineRule="exact"/>
      <w:jc w:val="both"/>
    </w:pPr>
    <w:rPr>
      <w:rFonts w:ascii="Arial" w:eastAsia="Calibri" w:hAnsi="Arial"/>
      <w:szCs w:val="20"/>
    </w:rPr>
  </w:style>
  <w:style w:type="paragraph" w:customStyle="1" w:styleId="Akapitzlist1">
    <w:name w:val="Akapit z listą1"/>
    <w:basedOn w:val="Normalny"/>
    <w:rsid w:val="00795C7D"/>
    <w:pPr>
      <w:ind w:left="720"/>
      <w:contextualSpacing/>
    </w:pPr>
    <w:rPr>
      <w:rFonts w:eastAsia="Calibri"/>
    </w:rPr>
  </w:style>
  <w:style w:type="character" w:styleId="Uwydatnienie">
    <w:name w:val="Emphasis"/>
    <w:uiPriority w:val="20"/>
    <w:qFormat/>
    <w:rsid w:val="00795C7D"/>
    <w:rPr>
      <w:b/>
      <w:bCs/>
      <w:i w:val="0"/>
      <w:iCs w:val="0"/>
    </w:rPr>
  </w:style>
  <w:style w:type="character" w:customStyle="1" w:styleId="st1">
    <w:name w:val="st1"/>
    <w:rsid w:val="00795C7D"/>
  </w:style>
  <w:style w:type="character" w:styleId="Pogrubienie">
    <w:name w:val="Strong"/>
    <w:basedOn w:val="Domylnaczcionkaakapitu"/>
    <w:uiPriority w:val="22"/>
    <w:qFormat/>
    <w:rsid w:val="00795C7D"/>
    <w:rPr>
      <w:b/>
      <w:bCs/>
    </w:rPr>
  </w:style>
  <w:style w:type="paragraph" w:customStyle="1" w:styleId="Podtytugwny">
    <w:name w:val="Podtytuł główny"/>
    <w:basedOn w:val="Normalny"/>
    <w:uiPriority w:val="99"/>
    <w:rsid w:val="00795C7D"/>
    <w:pPr>
      <w:spacing w:after="120" w:line="360" w:lineRule="auto"/>
      <w:jc w:val="center"/>
    </w:pPr>
    <w:rPr>
      <w:rFonts w:ascii="Arial" w:hAnsi="Arial"/>
      <w:b/>
      <w:bCs/>
      <w:sz w:val="44"/>
      <w:szCs w:val="20"/>
      <w:lang w:eastAsia="pl-PL"/>
    </w:rPr>
  </w:style>
  <w:style w:type="paragraph" w:styleId="Spistreci2">
    <w:name w:val="toc 2"/>
    <w:basedOn w:val="Spistreci3"/>
    <w:next w:val="Spistreci3"/>
    <w:link w:val="Spistreci2Znak"/>
    <w:uiPriority w:val="39"/>
    <w:rsid w:val="00795C7D"/>
    <w:pPr>
      <w:widowControl w:val="0"/>
      <w:tabs>
        <w:tab w:val="left" w:pos="709"/>
        <w:tab w:val="left" w:pos="1208"/>
        <w:tab w:val="right" w:leader="dot" w:pos="9072"/>
      </w:tabs>
      <w:autoSpaceDE w:val="0"/>
      <w:autoSpaceDN w:val="0"/>
      <w:adjustRightInd w:val="0"/>
      <w:spacing w:before="80" w:after="0" w:line="240" w:lineRule="auto"/>
      <w:ind w:left="714" w:hanging="357"/>
    </w:pPr>
    <w:rPr>
      <w:rFonts w:ascii="Arial" w:eastAsia="Times New Roman" w:hAnsi="Arial" w:cs="Arial"/>
      <w:sz w:val="26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795C7D"/>
    <w:pPr>
      <w:spacing w:after="100"/>
      <w:ind w:left="440"/>
    </w:pPr>
    <w:rPr>
      <w:rFonts w:eastAsia="Calibri"/>
    </w:rPr>
  </w:style>
  <w:style w:type="character" w:customStyle="1" w:styleId="Spistreci2Znak">
    <w:name w:val="Spis treści 2 Znak"/>
    <w:basedOn w:val="Domylnaczcionkaakapitu"/>
    <w:link w:val="Spistreci2"/>
    <w:uiPriority w:val="39"/>
    <w:rsid w:val="00795C7D"/>
    <w:rPr>
      <w:rFonts w:ascii="Arial" w:hAnsi="Arial" w:cs="Arial"/>
      <w:sz w:val="26"/>
    </w:rPr>
  </w:style>
  <w:style w:type="paragraph" w:customStyle="1" w:styleId="Tekstpodstawowy31">
    <w:name w:val="Tekst podstawowy 31"/>
    <w:basedOn w:val="Normalny"/>
    <w:rsid w:val="00795C7D"/>
    <w:pPr>
      <w:widowControl w:val="0"/>
      <w:suppressAutoHyphens/>
      <w:spacing w:after="0" w:line="240" w:lineRule="auto"/>
      <w:jc w:val="both"/>
    </w:pPr>
    <w:rPr>
      <w:rFonts w:ascii="Times New Roman" w:eastAsia="Lucida Sans Unicode" w:hAnsi="Times New Roman"/>
      <w:sz w:val="24"/>
      <w:szCs w:val="20"/>
      <w:lang w:eastAsia="ar-SA"/>
    </w:rPr>
  </w:style>
  <w:style w:type="paragraph" w:customStyle="1" w:styleId="OFRBody1">
    <w:name w:val="OFR Body 1"/>
    <w:basedOn w:val="Normalny"/>
    <w:uiPriority w:val="99"/>
    <w:rsid w:val="00795C7D"/>
    <w:pPr>
      <w:widowControl w:val="0"/>
      <w:suppressAutoHyphens/>
      <w:spacing w:after="80" w:line="360" w:lineRule="auto"/>
      <w:jc w:val="both"/>
    </w:pPr>
    <w:rPr>
      <w:rFonts w:ascii="Times New Roman" w:eastAsia="Lucida Sans Unicode" w:hAnsi="Times New Roman"/>
      <w:szCs w:val="20"/>
      <w:lang w:eastAsia="ar-SA"/>
    </w:rPr>
  </w:style>
  <w:style w:type="paragraph" w:customStyle="1" w:styleId="Lista21">
    <w:name w:val="Lista 21"/>
    <w:basedOn w:val="Normalny"/>
    <w:uiPriority w:val="99"/>
    <w:rsid w:val="00795C7D"/>
    <w:pPr>
      <w:widowControl w:val="0"/>
      <w:suppressAutoHyphens/>
      <w:spacing w:after="0" w:line="240" w:lineRule="auto"/>
      <w:ind w:left="566" w:hanging="283"/>
    </w:pPr>
    <w:rPr>
      <w:rFonts w:ascii="Gill Alt OnePl MT" w:eastAsia="Lucida Sans Unicode" w:hAnsi="Gill Alt OnePl MT"/>
      <w:sz w:val="24"/>
      <w:szCs w:val="24"/>
      <w:lang w:eastAsia="ar-SA"/>
    </w:rPr>
  </w:style>
  <w:style w:type="paragraph" w:customStyle="1" w:styleId="ustpumowy">
    <w:name w:val="ustęp umowy"/>
    <w:uiPriority w:val="99"/>
    <w:rsid w:val="00795C7D"/>
    <w:pPr>
      <w:keepLines/>
      <w:spacing w:before="120"/>
      <w:jc w:val="both"/>
    </w:pPr>
    <w:rPr>
      <w:rFonts w:ascii="Arial" w:hAnsi="Arial" w:cs="Arial"/>
      <w:sz w:val="22"/>
    </w:rPr>
  </w:style>
  <w:style w:type="paragraph" w:styleId="Mapadokumentu">
    <w:name w:val="Document Map"/>
    <w:basedOn w:val="Normalny"/>
    <w:link w:val="MapadokumentuZnak"/>
    <w:uiPriority w:val="99"/>
    <w:unhideWhenUsed/>
    <w:rsid w:val="00795C7D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rsid w:val="00795C7D"/>
    <w:rPr>
      <w:rFonts w:ascii="Tahoma" w:eastAsia="Calibri" w:hAnsi="Tahoma" w:cs="Tahoma"/>
      <w:sz w:val="16"/>
      <w:szCs w:val="16"/>
      <w:lang w:eastAsia="en-US"/>
    </w:rPr>
  </w:style>
  <w:style w:type="paragraph" w:customStyle="1" w:styleId="xl65">
    <w:name w:val="xl65"/>
    <w:basedOn w:val="Normalny"/>
    <w:rsid w:val="00795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bottom"/>
    </w:pPr>
    <w:rPr>
      <w:rFonts w:ascii="Times New Roman" w:hAnsi="Times New Roman"/>
      <w:sz w:val="24"/>
      <w:szCs w:val="24"/>
      <w:lang w:eastAsia="pl-PL"/>
    </w:rPr>
  </w:style>
  <w:style w:type="paragraph" w:customStyle="1" w:styleId="xl66">
    <w:name w:val="xl66"/>
    <w:basedOn w:val="Normalny"/>
    <w:rsid w:val="00795C7D"/>
    <w:pPr>
      <w:spacing w:before="100" w:beforeAutospacing="1" w:after="100" w:afterAutospacing="1" w:line="240" w:lineRule="auto"/>
      <w:textAlignment w:val="bottom"/>
    </w:pPr>
    <w:rPr>
      <w:rFonts w:ascii="Times New Roman" w:hAnsi="Times New Roman"/>
      <w:sz w:val="24"/>
      <w:szCs w:val="24"/>
      <w:lang w:eastAsia="pl-PL"/>
    </w:rPr>
  </w:style>
  <w:style w:type="paragraph" w:customStyle="1" w:styleId="xl67">
    <w:name w:val="xl67"/>
    <w:basedOn w:val="Normalny"/>
    <w:rsid w:val="00795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textAlignment w:val="bottom"/>
    </w:pPr>
    <w:rPr>
      <w:rFonts w:ascii="Times New Roman" w:hAnsi="Times New Roman"/>
      <w:sz w:val="24"/>
      <w:szCs w:val="24"/>
      <w:lang w:eastAsia="pl-PL"/>
    </w:rPr>
  </w:style>
  <w:style w:type="paragraph" w:customStyle="1" w:styleId="xl69">
    <w:name w:val="xl69"/>
    <w:basedOn w:val="Normalny"/>
    <w:rsid w:val="00795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bottom"/>
    </w:pPr>
    <w:rPr>
      <w:rFonts w:ascii="Arial" w:hAnsi="Arial" w:cs="Arial"/>
      <w:sz w:val="16"/>
      <w:szCs w:val="16"/>
      <w:lang w:eastAsia="pl-PL"/>
    </w:rPr>
  </w:style>
  <w:style w:type="paragraph" w:customStyle="1" w:styleId="xl70">
    <w:name w:val="xl70"/>
    <w:basedOn w:val="Normalny"/>
    <w:rsid w:val="00795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bottom"/>
    </w:pPr>
    <w:rPr>
      <w:rFonts w:ascii="Arial" w:hAnsi="Arial" w:cs="Arial"/>
      <w:sz w:val="24"/>
      <w:szCs w:val="24"/>
      <w:lang w:eastAsia="pl-PL"/>
    </w:rPr>
  </w:style>
  <w:style w:type="paragraph" w:customStyle="1" w:styleId="xl71">
    <w:name w:val="xl71"/>
    <w:basedOn w:val="Normalny"/>
    <w:rsid w:val="00795C7D"/>
    <w:pPr>
      <w:spacing w:before="100" w:beforeAutospacing="1" w:after="100" w:afterAutospacing="1" w:line="240" w:lineRule="auto"/>
      <w:textAlignment w:val="bottom"/>
    </w:pPr>
    <w:rPr>
      <w:rFonts w:ascii="Times New Roman" w:hAnsi="Times New Roman"/>
      <w:sz w:val="24"/>
      <w:szCs w:val="24"/>
      <w:lang w:eastAsia="pl-PL"/>
    </w:rPr>
  </w:style>
  <w:style w:type="paragraph" w:customStyle="1" w:styleId="xl72">
    <w:name w:val="xl72"/>
    <w:basedOn w:val="Normalny"/>
    <w:rsid w:val="00795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bottom"/>
    </w:pPr>
    <w:rPr>
      <w:rFonts w:ascii="Arial" w:hAnsi="Arial" w:cs="Arial"/>
      <w:sz w:val="24"/>
      <w:szCs w:val="24"/>
      <w:lang w:eastAsia="pl-PL"/>
    </w:rPr>
  </w:style>
  <w:style w:type="paragraph" w:customStyle="1" w:styleId="xl73">
    <w:name w:val="xl73"/>
    <w:basedOn w:val="Normalny"/>
    <w:rsid w:val="00795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textAlignment w:val="bottom"/>
    </w:pPr>
    <w:rPr>
      <w:rFonts w:ascii="Arial" w:hAnsi="Arial" w:cs="Arial"/>
      <w:b/>
      <w:bCs/>
      <w:sz w:val="24"/>
      <w:szCs w:val="24"/>
      <w:lang w:eastAsia="pl-PL"/>
    </w:rPr>
  </w:style>
  <w:style w:type="paragraph" w:customStyle="1" w:styleId="xl75">
    <w:name w:val="xl75"/>
    <w:basedOn w:val="Normalny"/>
    <w:rsid w:val="00795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bottom"/>
    </w:pPr>
    <w:rPr>
      <w:rFonts w:ascii="Arial" w:hAnsi="Arial" w:cs="Arial"/>
      <w:sz w:val="16"/>
      <w:szCs w:val="16"/>
      <w:lang w:eastAsia="pl-PL"/>
    </w:rPr>
  </w:style>
  <w:style w:type="paragraph" w:customStyle="1" w:styleId="xl76">
    <w:name w:val="xl76"/>
    <w:basedOn w:val="Normalny"/>
    <w:rsid w:val="00795C7D"/>
    <w:pPr>
      <w:shd w:val="clear" w:color="000000" w:fill="95B3D7"/>
      <w:spacing w:before="100" w:beforeAutospacing="1" w:after="100" w:afterAutospacing="1" w:line="240" w:lineRule="auto"/>
      <w:textAlignment w:val="bottom"/>
    </w:pPr>
    <w:rPr>
      <w:rFonts w:ascii="Arial" w:hAnsi="Arial" w:cs="Arial"/>
      <w:b/>
      <w:bCs/>
      <w:sz w:val="24"/>
      <w:szCs w:val="24"/>
      <w:lang w:eastAsia="pl-PL"/>
    </w:rPr>
  </w:style>
  <w:style w:type="paragraph" w:customStyle="1" w:styleId="xl77">
    <w:name w:val="xl77"/>
    <w:basedOn w:val="Normalny"/>
    <w:rsid w:val="00795C7D"/>
    <w:pPr>
      <w:pBdr>
        <w:left w:val="single" w:sz="4" w:space="0" w:color="auto"/>
      </w:pBdr>
      <w:shd w:val="clear" w:color="000000" w:fill="95B3D7"/>
      <w:spacing w:before="100" w:beforeAutospacing="1" w:after="100" w:afterAutospacing="1" w:line="240" w:lineRule="auto"/>
      <w:textAlignment w:val="bottom"/>
    </w:pPr>
    <w:rPr>
      <w:rFonts w:ascii="Arial" w:hAnsi="Arial" w:cs="Arial"/>
      <w:b/>
      <w:bCs/>
      <w:sz w:val="24"/>
      <w:szCs w:val="24"/>
      <w:lang w:eastAsia="pl-PL"/>
    </w:rPr>
  </w:style>
  <w:style w:type="paragraph" w:customStyle="1" w:styleId="xl78">
    <w:name w:val="xl78"/>
    <w:basedOn w:val="Normalny"/>
    <w:rsid w:val="00795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textAlignment w:val="bottom"/>
    </w:pPr>
    <w:rPr>
      <w:rFonts w:ascii="Arial" w:hAnsi="Arial" w:cs="Arial"/>
      <w:b/>
      <w:bCs/>
      <w:sz w:val="24"/>
      <w:szCs w:val="24"/>
      <w:lang w:eastAsia="pl-PL"/>
    </w:rPr>
  </w:style>
  <w:style w:type="paragraph" w:customStyle="1" w:styleId="xl79">
    <w:name w:val="xl79"/>
    <w:basedOn w:val="Normalny"/>
    <w:rsid w:val="00795C7D"/>
    <w:pPr>
      <w:spacing w:before="100" w:beforeAutospacing="1" w:after="100" w:afterAutospacing="1" w:line="240" w:lineRule="auto"/>
      <w:textAlignment w:val="bottom"/>
    </w:pPr>
    <w:rPr>
      <w:rFonts w:ascii="Arial" w:hAnsi="Arial" w:cs="Arial"/>
      <w:b/>
      <w:bCs/>
      <w:sz w:val="24"/>
      <w:szCs w:val="24"/>
      <w:lang w:eastAsia="pl-PL"/>
    </w:rPr>
  </w:style>
  <w:style w:type="paragraph" w:customStyle="1" w:styleId="xl80">
    <w:name w:val="xl80"/>
    <w:basedOn w:val="Normalny"/>
    <w:rsid w:val="00795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textAlignment w:val="bottom"/>
    </w:pPr>
    <w:rPr>
      <w:rFonts w:ascii="Arial" w:hAnsi="Arial" w:cs="Arial"/>
      <w:b/>
      <w:bCs/>
      <w:sz w:val="24"/>
      <w:szCs w:val="24"/>
      <w:lang w:eastAsia="pl-PL"/>
    </w:rPr>
  </w:style>
  <w:style w:type="paragraph" w:customStyle="1" w:styleId="xl81">
    <w:name w:val="xl81"/>
    <w:basedOn w:val="Normalny"/>
    <w:rsid w:val="00795C7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5B3D7"/>
      <w:spacing w:before="100" w:beforeAutospacing="1" w:after="100" w:afterAutospacing="1" w:line="240" w:lineRule="auto"/>
      <w:textAlignment w:val="bottom"/>
    </w:pPr>
    <w:rPr>
      <w:rFonts w:ascii="Arial" w:hAnsi="Arial" w:cs="Arial"/>
      <w:b/>
      <w:bCs/>
      <w:sz w:val="24"/>
      <w:szCs w:val="24"/>
      <w:lang w:eastAsia="pl-PL"/>
    </w:rPr>
  </w:style>
  <w:style w:type="paragraph" w:customStyle="1" w:styleId="xl82">
    <w:name w:val="xl82"/>
    <w:basedOn w:val="Normalny"/>
    <w:rsid w:val="00795C7D"/>
    <w:pPr>
      <w:pBdr>
        <w:top w:val="single" w:sz="4" w:space="0" w:color="auto"/>
        <w:bottom w:val="single" w:sz="4" w:space="0" w:color="auto"/>
      </w:pBdr>
      <w:shd w:val="clear" w:color="000000" w:fill="95B3D7"/>
      <w:spacing w:before="100" w:beforeAutospacing="1" w:after="100" w:afterAutospacing="1" w:line="240" w:lineRule="auto"/>
      <w:textAlignment w:val="bottom"/>
    </w:pPr>
    <w:rPr>
      <w:rFonts w:ascii="Arial" w:hAnsi="Arial" w:cs="Arial"/>
      <w:b/>
      <w:bCs/>
      <w:sz w:val="24"/>
      <w:szCs w:val="24"/>
      <w:lang w:eastAsia="pl-PL"/>
    </w:rPr>
  </w:style>
  <w:style w:type="numbering" w:customStyle="1" w:styleId="Bezlisty1111">
    <w:name w:val="Bez listy1111"/>
    <w:next w:val="Bezlisty"/>
    <w:uiPriority w:val="99"/>
    <w:semiHidden/>
    <w:unhideWhenUsed/>
    <w:rsid w:val="00795C7D"/>
  </w:style>
  <w:style w:type="character" w:styleId="UyteHipercze">
    <w:name w:val="FollowedHyperlink"/>
    <w:basedOn w:val="Domylnaczcionkaakapitu"/>
    <w:uiPriority w:val="99"/>
    <w:unhideWhenUsed/>
    <w:rsid w:val="00795C7D"/>
    <w:rPr>
      <w:color w:val="800080"/>
      <w:u w:val="single"/>
    </w:rPr>
  </w:style>
  <w:style w:type="character" w:customStyle="1" w:styleId="Nagwek1Znak1">
    <w:name w:val="Nagłówek 1 Znak1"/>
    <w:aliases w:val="Heading One Znak1"/>
    <w:basedOn w:val="Domylnaczcionkaakapitu"/>
    <w:uiPriority w:val="99"/>
    <w:rsid w:val="00795C7D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TekstkomentarzaZnak1">
    <w:name w:val="Tekst komentarza Znak1"/>
    <w:aliases w:val="Znak Znak1,Znak Znak Znak Znak1,Tekst podstawowy 31 Znak Znak1"/>
    <w:basedOn w:val="Domylnaczcionkaakapitu"/>
    <w:semiHidden/>
    <w:rsid w:val="00795C7D"/>
    <w:rPr>
      <w:lang w:eastAsia="en-US"/>
    </w:rPr>
  </w:style>
  <w:style w:type="table" w:customStyle="1" w:styleId="Tabela-Siatka11">
    <w:name w:val="Tabela - Siatka11"/>
    <w:basedOn w:val="Standardowy"/>
    <w:next w:val="Tabela-Siatka"/>
    <w:rsid w:val="00795C7D"/>
    <w:rPr>
      <w:rFonts w:eastAsia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5Znak1">
    <w:name w:val="Nagłówek 5 Znak1"/>
    <w:basedOn w:val="Domylnaczcionkaakapitu"/>
    <w:uiPriority w:val="9"/>
    <w:semiHidden/>
    <w:rsid w:val="00795C7D"/>
    <w:rPr>
      <w:rFonts w:ascii="Cambria" w:eastAsia="Times New Roman" w:hAnsi="Cambria" w:cs="Times New Roman"/>
      <w:color w:val="243F60"/>
      <w:sz w:val="22"/>
      <w:szCs w:val="22"/>
      <w:lang w:val="en-US" w:eastAsia="en-US"/>
    </w:rPr>
  </w:style>
  <w:style w:type="numbering" w:customStyle="1" w:styleId="Bezlisty2">
    <w:name w:val="Bez listy2"/>
    <w:next w:val="Bezlisty"/>
    <w:uiPriority w:val="99"/>
    <w:semiHidden/>
    <w:unhideWhenUsed/>
    <w:rsid w:val="00795C7D"/>
  </w:style>
  <w:style w:type="table" w:customStyle="1" w:styleId="Tabela-Siatka2">
    <w:name w:val="Tabela - Siatka2"/>
    <w:basedOn w:val="Standardowy"/>
    <w:next w:val="Tabela-Siatka"/>
    <w:uiPriority w:val="59"/>
    <w:rsid w:val="00795C7D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">
    <w:name w:val="Bez listy12"/>
    <w:next w:val="Bezlisty"/>
    <w:uiPriority w:val="99"/>
    <w:semiHidden/>
    <w:unhideWhenUsed/>
    <w:rsid w:val="00795C7D"/>
  </w:style>
  <w:style w:type="table" w:customStyle="1" w:styleId="Tabela-Siatka12">
    <w:name w:val="Tabela - Siatka12"/>
    <w:basedOn w:val="Standardowy"/>
    <w:next w:val="Tabela-Siatka"/>
    <w:rsid w:val="00795C7D"/>
    <w:rPr>
      <w:rFonts w:eastAsia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5">
    <w:name w:val="font5"/>
    <w:basedOn w:val="Normalny"/>
    <w:rsid w:val="00795C7D"/>
    <w:pPr>
      <w:spacing w:before="100" w:beforeAutospacing="1" w:after="100" w:afterAutospacing="1" w:line="240" w:lineRule="auto"/>
    </w:pPr>
    <w:rPr>
      <w:rFonts w:ascii="Arial" w:hAnsi="Arial" w:cs="Arial"/>
      <w:color w:val="000000"/>
      <w:sz w:val="18"/>
      <w:szCs w:val="18"/>
      <w:lang w:eastAsia="pl-PL"/>
    </w:rPr>
  </w:style>
  <w:style w:type="paragraph" w:customStyle="1" w:styleId="xl63">
    <w:name w:val="xl63"/>
    <w:basedOn w:val="Normalny"/>
    <w:rsid w:val="00795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18"/>
      <w:szCs w:val="18"/>
      <w:lang w:eastAsia="pl-PL"/>
    </w:rPr>
  </w:style>
  <w:style w:type="paragraph" w:customStyle="1" w:styleId="xl64">
    <w:name w:val="xl64"/>
    <w:basedOn w:val="Normalny"/>
    <w:rsid w:val="00795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eastAsia="pl-PL"/>
    </w:rPr>
  </w:style>
  <w:style w:type="numbering" w:customStyle="1" w:styleId="Bezlisty3">
    <w:name w:val="Bez listy3"/>
    <w:next w:val="Bezlisty"/>
    <w:uiPriority w:val="99"/>
    <w:semiHidden/>
    <w:unhideWhenUsed/>
    <w:rsid w:val="00795C7D"/>
  </w:style>
  <w:style w:type="table" w:customStyle="1" w:styleId="Tabela-Siatka3">
    <w:name w:val="Tabela - Siatka3"/>
    <w:basedOn w:val="Standardowy"/>
    <w:next w:val="Tabela-Siatka"/>
    <w:rsid w:val="00795C7D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3">
    <w:name w:val="Bez listy13"/>
    <w:next w:val="Bezlisty"/>
    <w:uiPriority w:val="99"/>
    <w:semiHidden/>
    <w:unhideWhenUsed/>
    <w:rsid w:val="00795C7D"/>
  </w:style>
  <w:style w:type="table" w:customStyle="1" w:styleId="Tabela-Siatka13">
    <w:name w:val="Tabela - Siatka13"/>
    <w:basedOn w:val="Standardowy"/>
    <w:next w:val="Tabela-Siatka"/>
    <w:rsid w:val="00795C7D"/>
    <w:rPr>
      <w:rFonts w:eastAsia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795C7D"/>
  </w:style>
  <w:style w:type="table" w:customStyle="1" w:styleId="Tabela-Siatka4">
    <w:name w:val="Tabela - Siatka4"/>
    <w:basedOn w:val="Standardowy"/>
    <w:next w:val="Tabela-Siatka"/>
    <w:uiPriority w:val="59"/>
    <w:rsid w:val="00795C7D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795C7D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DefinitionsGrid122">
    <w:name w:val="Table Definitions Grid122"/>
    <w:basedOn w:val="Standardowy"/>
    <w:next w:val="Tabela-Siatka"/>
    <w:rsid w:val="00795C7D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">
    <w:name w:val="Bez listy5"/>
    <w:next w:val="Bezlisty"/>
    <w:uiPriority w:val="99"/>
    <w:semiHidden/>
    <w:unhideWhenUsed/>
    <w:rsid w:val="00795C7D"/>
  </w:style>
  <w:style w:type="table" w:customStyle="1" w:styleId="Tabela-Siatka6">
    <w:name w:val="Tabela - Siatka6"/>
    <w:basedOn w:val="Standardowy"/>
    <w:next w:val="Tabela-Siatka"/>
    <w:uiPriority w:val="59"/>
    <w:rsid w:val="00795C7D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">
    <w:name w:val="Bez listy6"/>
    <w:next w:val="Bezlisty"/>
    <w:uiPriority w:val="99"/>
    <w:semiHidden/>
    <w:unhideWhenUsed/>
    <w:rsid w:val="00795C7D"/>
  </w:style>
  <w:style w:type="table" w:customStyle="1" w:styleId="Tabela-Siatka7">
    <w:name w:val="Tabela - Siatka7"/>
    <w:basedOn w:val="Standardowy"/>
    <w:next w:val="Tabela-Siatka"/>
    <w:uiPriority w:val="59"/>
    <w:rsid w:val="00795C7D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6">
    <w:name w:val="font6"/>
    <w:basedOn w:val="Normalny"/>
    <w:rsid w:val="00795C7D"/>
    <w:pPr>
      <w:spacing w:before="100" w:beforeAutospacing="1" w:after="100" w:afterAutospacing="1" w:line="240" w:lineRule="auto"/>
    </w:pPr>
    <w:rPr>
      <w:b/>
      <w:bCs/>
      <w:color w:val="1F497D"/>
      <w:lang w:eastAsia="pl-PL"/>
    </w:rPr>
  </w:style>
  <w:style w:type="paragraph" w:customStyle="1" w:styleId="font7">
    <w:name w:val="font7"/>
    <w:basedOn w:val="Normalny"/>
    <w:rsid w:val="00795C7D"/>
    <w:pPr>
      <w:spacing w:before="100" w:beforeAutospacing="1" w:after="100" w:afterAutospacing="1" w:line="240" w:lineRule="auto"/>
    </w:pPr>
    <w:rPr>
      <w:b/>
      <w:bCs/>
      <w:lang w:eastAsia="pl-PL"/>
    </w:rPr>
  </w:style>
  <w:style w:type="paragraph" w:customStyle="1" w:styleId="xl83">
    <w:name w:val="xl83"/>
    <w:basedOn w:val="Normalny"/>
    <w:rsid w:val="00795C7D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pl-PL"/>
    </w:rPr>
  </w:style>
  <w:style w:type="paragraph" w:customStyle="1" w:styleId="xl84">
    <w:name w:val="xl84"/>
    <w:basedOn w:val="Normalny"/>
    <w:rsid w:val="00795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eastAsia="pl-PL"/>
    </w:rPr>
  </w:style>
  <w:style w:type="numbering" w:customStyle="1" w:styleId="Bezlisty7">
    <w:name w:val="Bez listy7"/>
    <w:next w:val="Bezlisty"/>
    <w:semiHidden/>
    <w:rsid w:val="00795C7D"/>
  </w:style>
  <w:style w:type="character" w:customStyle="1" w:styleId="WW8Num1z0">
    <w:name w:val="WW8Num1z0"/>
    <w:rsid w:val="00795C7D"/>
    <w:rPr>
      <w:rFonts w:cs="Arial"/>
    </w:rPr>
  </w:style>
  <w:style w:type="character" w:customStyle="1" w:styleId="WW8Num3z0">
    <w:name w:val="WW8Num3z0"/>
    <w:rsid w:val="00795C7D"/>
    <w:rPr>
      <w:rFonts w:ascii="Wingdings" w:hAnsi="Wingdings" w:cs="StarSymbol"/>
      <w:sz w:val="18"/>
      <w:szCs w:val="18"/>
    </w:rPr>
  </w:style>
  <w:style w:type="character" w:customStyle="1" w:styleId="WW8Num3z1">
    <w:name w:val="WW8Num3z1"/>
    <w:rsid w:val="00795C7D"/>
    <w:rPr>
      <w:rFonts w:ascii="Wingdings 2" w:hAnsi="Wingdings 2" w:cs="StarSymbol"/>
      <w:sz w:val="18"/>
      <w:szCs w:val="18"/>
    </w:rPr>
  </w:style>
  <w:style w:type="character" w:customStyle="1" w:styleId="WW8Num3z2">
    <w:name w:val="WW8Num3z2"/>
    <w:rsid w:val="00795C7D"/>
    <w:rPr>
      <w:rFonts w:ascii="StarSymbol" w:hAnsi="StarSymbol" w:cs="StarSymbol"/>
      <w:sz w:val="18"/>
      <w:szCs w:val="18"/>
    </w:rPr>
  </w:style>
  <w:style w:type="character" w:customStyle="1" w:styleId="Absatz-Standardschriftart">
    <w:name w:val="Absatz-Standardschriftart"/>
    <w:rsid w:val="00795C7D"/>
  </w:style>
  <w:style w:type="character" w:customStyle="1" w:styleId="WW-Absatz-Standardschriftart">
    <w:name w:val="WW-Absatz-Standardschriftart"/>
    <w:rsid w:val="00795C7D"/>
  </w:style>
  <w:style w:type="character" w:customStyle="1" w:styleId="WW-Absatz-Standardschriftart1">
    <w:name w:val="WW-Absatz-Standardschriftart1"/>
    <w:rsid w:val="00795C7D"/>
  </w:style>
  <w:style w:type="character" w:customStyle="1" w:styleId="WW-Absatz-Standardschriftart11">
    <w:name w:val="WW-Absatz-Standardschriftart11"/>
    <w:rsid w:val="00795C7D"/>
  </w:style>
  <w:style w:type="character" w:customStyle="1" w:styleId="WW-Absatz-Standardschriftart111">
    <w:name w:val="WW-Absatz-Standardschriftart111"/>
    <w:rsid w:val="00795C7D"/>
  </w:style>
  <w:style w:type="character" w:customStyle="1" w:styleId="WW-Absatz-Standardschriftart1111">
    <w:name w:val="WW-Absatz-Standardschriftart1111"/>
    <w:rsid w:val="00795C7D"/>
  </w:style>
  <w:style w:type="character" w:customStyle="1" w:styleId="WW-Absatz-Standardschriftart11111">
    <w:name w:val="WW-Absatz-Standardschriftart11111"/>
    <w:rsid w:val="00795C7D"/>
  </w:style>
  <w:style w:type="character" w:customStyle="1" w:styleId="WW-Absatz-Standardschriftart111111">
    <w:name w:val="WW-Absatz-Standardschriftart111111"/>
    <w:rsid w:val="00795C7D"/>
  </w:style>
  <w:style w:type="character" w:customStyle="1" w:styleId="WW-Absatz-Standardschriftart1111111">
    <w:name w:val="WW-Absatz-Standardschriftart1111111"/>
    <w:rsid w:val="00795C7D"/>
  </w:style>
  <w:style w:type="character" w:customStyle="1" w:styleId="WW-Absatz-Standardschriftart11111111">
    <w:name w:val="WW-Absatz-Standardschriftart11111111"/>
    <w:rsid w:val="00795C7D"/>
  </w:style>
  <w:style w:type="character" w:customStyle="1" w:styleId="WW-Absatz-Standardschriftart111111111">
    <w:name w:val="WW-Absatz-Standardschriftart111111111"/>
    <w:rsid w:val="00795C7D"/>
  </w:style>
  <w:style w:type="character" w:customStyle="1" w:styleId="WW-Absatz-Standardschriftart1111111111">
    <w:name w:val="WW-Absatz-Standardschriftart1111111111"/>
    <w:rsid w:val="00795C7D"/>
  </w:style>
  <w:style w:type="character" w:customStyle="1" w:styleId="WW-Absatz-Standardschriftart11111111111">
    <w:name w:val="WW-Absatz-Standardschriftart11111111111"/>
    <w:rsid w:val="00795C7D"/>
  </w:style>
  <w:style w:type="character" w:customStyle="1" w:styleId="Domylnaczcionkaakapitu1">
    <w:name w:val="Domyślna czcionka akapitu1"/>
    <w:rsid w:val="00795C7D"/>
  </w:style>
  <w:style w:type="character" w:customStyle="1" w:styleId="Symbolewypunktowania">
    <w:name w:val="Symbole wypunktowania"/>
    <w:rsid w:val="00795C7D"/>
    <w:rPr>
      <w:rFonts w:ascii="StarSymbol" w:eastAsia="StarSymbol" w:hAnsi="StarSymbol" w:cs="StarSymbol"/>
      <w:sz w:val="18"/>
      <w:szCs w:val="18"/>
    </w:rPr>
  </w:style>
  <w:style w:type="paragraph" w:customStyle="1" w:styleId="Nagwek10">
    <w:name w:val="Nagłówek1"/>
    <w:basedOn w:val="Normalny"/>
    <w:next w:val="Tekstpodstawowy"/>
    <w:rsid w:val="00795C7D"/>
    <w:pPr>
      <w:keepNext/>
      <w:suppressAutoHyphens/>
      <w:spacing w:before="240" w:after="120" w:line="240" w:lineRule="auto"/>
    </w:pPr>
    <w:rPr>
      <w:rFonts w:ascii="Arial" w:eastAsia="Arial Unicode MS" w:hAnsi="Arial" w:cs="Tahoma"/>
      <w:sz w:val="28"/>
      <w:szCs w:val="28"/>
      <w:lang w:eastAsia="ar-SA"/>
    </w:rPr>
  </w:style>
  <w:style w:type="paragraph" w:customStyle="1" w:styleId="Podpis1">
    <w:name w:val="Podpis1"/>
    <w:basedOn w:val="Normalny"/>
    <w:rsid w:val="00795C7D"/>
    <w:pPr>
      <w:suppressLineNumbers/>
      <w:suppressAutoHyphens/>
      <w:spacing w:before="120" w:after="120" w:line="240" w:lineRule="auto"/>
    </w:pPr>
    <w:rPr>
      <w:rFonts w:ascii="Arial Narrow" w:hAnsi="Arial Narrow" w:cs="Tahoma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795C7D"/>
    <w:pPr>
      <w:suppressLineNumbers/>
      <w:suppressAutoHyphens/>
      <w:spacing w:after="0" w:line="240" w:lineRule="auto"/>
    </w:pPr>
    <w:rPr>
      <w:rFonts w:ascii="Arial Narrow" w:hAnsi="Arial Narrow" w:cs="Tahoma"/>
      <w:sz w:val="24"/>
      <w:szCs w:val="24"/>
      <w:lang w:eastAsia="ar-SA"/>
    </w:rPr>
  </w:style>
  <w:style w:type="paragraph" w:customStyle="1" w:styleId="Tekstpodstawowy21">
    <w:name w:val="Tekst podstawowy 21"/>
    <w:basedOn w:val="Normalny"/>
    <w:rsid w:val="00795C7D"/>
    <w:pPr>
      <w:suppressAutoHyphens/>
      <w:spacing w:after="0" w:line="360" w:lineRule="auto"/>
      <w:jc w:val="both"/>
    </w:pPr>
    <w:rPr>
      <w:rFonts w:ascii="Arial Narrow" w:hAnsi="Arial Narrow"/>
      <w:sz w:val="24"/>
      <w:szCs w:val="24"/>
      <w:lang w:eastAsia="ar-SA"/>
    </w:rPr>
  </w:style>
  <w:style w:type="paragraph" w:customStyle="1" w:styleId="Zawartoramki">
    <w:name w:val="Zawartość ramki"/>
    <w:basedOn w:val="Tekstpodstawowy"/>
    <w:rsid w:val="00795C7D"/>
    <w:pPr>
      <w:suppressAutoHyphens/>
    </w:pPr>
    <w:rPr>
      <w:rFonts w:ascii="Arial Narrow" w:hAnsi="Arial Narrow"/>
      <w:color w:val="000000"/>
      <w:lang w:eastAsia="ar-SA"/>
    </w:rPr>
  </w:style>
  <w:style w:type="paragraph" w:customStyle="1" w:styleId="Tekstpodstawowywcity21">
    <w:name w:val="Tekst podstawowy wcięty 21"/>
    <w:basedOn w:val="Normalny"/>
    <w:rsid w:val="00795C7D"/>
    <w:pPr>
      <w:suppressAutoHyphens/>
      <w:spacing w:after="0" w:line="240" w:lineRule="auto"/>
      <w:ind w:left="426"/>
      <w:jc w:val="both"/>
    </w:pPr>
    <w:rPr>
      <w:rFonts w:ascii="Times New Roman" w:hAnsi="Times New Roman"/>
      <w:sz w:val="24"/>
      <w:szCs w:val="20"/>
      <w:lang w:eastAsia="ar-SA"/>
    </w:rPr>
  </w:style>
  <w:style w:type="paragraph" w:customStyle="1" w:styleId="Tekstpodstawowyzwciciem2">
    <w:name w:val="Tekst podstawowy z wcięciem2"/>
    <w:basedOn w:val="Tekstpodstawowy"/>
    <w:rsid w:val="00795C7D"/>
    <w:pPr>
      <w:suppressAutoHyphens/>
      <w:spacing w:after="120"/>
      <w:ind w:firstLine="283"/>
      <w:jc w:val="left"/>
    </w:pPr>
    <w:rPr>
      <w:rFonts w:ascii="Arial" w:hAnsi="Arial"/>
      <w:szCs w:val="20"/>
      <w:lang w:eastAsia="ar-SA"/>
    </w:rPr>
  </w:style>
  <w:style w:type="numbering" w:customStyle="1" w:styleId="Bezlisty8">
    <w:name w:val="Bez listy8"/>
    <w:next w:val="Bezlisty"/>
    <w:uiPriority w:val="99"/>
    <w:semiHidden/>
    <w:unhideWhenUsed/>
    <w:rsid w:val="00795C7D"/>
  </w:style>
  <w:style w:type="numbering" w:customStyle="1" w:styleId="Bezlisty9">
    <w:name w:val="Bez listy9"/>
    <w:next w:val="Bezlisty"/>
    <w:uiPriority w:val="99"/>
    <w:semiHidden/>
    <w:unhideWhenUsed/>
    <w:rsid w:val="0010055D"/>
  </w:style>
  <w:style w:type="table" w:customStyle="1" w:styleId="Tabela-Siatka8">
    <w:name w:val="Tabela - Siatka8"/>
    <w:basedOn w:val="Standardowy"/>
    <w:next w:val="Tabela-Siatka"/>
    <w:uiPriority w:val="59"/>
    <w:rsid w:val="0010055D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2">
    <w:name w:val="Tabela - Siatka22"/>
    <w:basedOn w:val="Standardowy"/>
    <w:next w:val="Tabela-Siatka"/>
    <w:uiPriority w:val="59"/>
    <w:rsid w:val="00273ECD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3">
    <w:name w:val="Tabela - Siatka33"/>
    <w:basedOn w:val="Standardowy"/>
    <w:next w:val="Tabela-Siatka"/>
    <w:uiPriority w:val="59"/>
    <w:rsid w:val="008703FE"/>
    <w:rPr>
      <w:rFonts w:eastAsia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ytatintensywny1">
    <w:name w:val="Cytat intensywny1"/>
    <w:basedOn w:val="Normalny"/>
    <w:next w:val="Normalny"/>
    <w:uiPriority w:val="30"/>
    <w:qFormat/>
    <w:rsid w:val="0078415B"/>
    <w:pPr>
      <w:pBdr>
        <w:bottom w:val="single" w:sz="4" w:space="4" w:color="4F81BD"/>
      </w:pBdr>
      <w:spacing w:before="200" w:after="280"/>
      <w:ind w:left="936" w:right="936"/>
    </w:pPr>
    <w:rPr>
      <w:rFonts w:eastAsia="Calibri"/>
      <w:b/>
      <w:bCs/>
      <w:i/>
      <w:iCs/>
      <w:color w:val="4F81BD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8415B"/>
    <w:rPr>
      <w:rFonts w:ascii="Calibri" w:eastAsia="Calibri" w:hAnsi="Calibri" w:cs="Times New Roman"/>
      <w:b/>
      <w:bCs/>
      <w:i/>
      <w:iCs/>
      <w:color w:val="4F81BD"/>
    </w:rPr>
  </w:style>
  <w:style w:type="table" w:customStyle="1" w:styleId="TableDefinitionsGrid123">
    <w:name w:val="Table Definitions Grid123"/>
    <w:basedOn w:val="Standardowy"/>
    <w:next w:val="Tabela-Siatka"/>
    <w:uiPriority w:val="39"/>
    <w:rsid w:val="0078415B"/>
    <w:rPr>
      <w:rFonts w:ascii="Times New Roman" w:hAnsi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8415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Calibri"/>
      <w:b/>
      <w:bCs/>
      <w:i/>
      <w:iCs/>
      <w:color w:val="4F81BD"/>
      <w:sz w:val="20"/>
      <w:szCs w:val="20"/>
      <w:lang w:eastAsia="pl-PL"/>
    </w:rPr>
  </w:style>
  <w:style w:type="character" w:customStyle="1" w:styleId="CytatintensywnyZnak1">
    <w:name w:val="Cytat intensywny Znak1"/>
    <w:basedOn w:val="Domylnaczcionkaakapitu"/>
    <w:uiPriority w:val="30"/>
    <w:rsid w:val="0078415B"/>
    <w:rPr>
      <w:i/>
      <w:iCs/>
      <w:color w:val="4F81BD" w:themeColor="accent1"/>
      <w:sz w:val="22"/>
      <w:szCs w:val="22"/>
      <w:lang w:eastAsia="en-US"/>
    </w:rPr>
  </w:style>
  <w:style w:type="character" w:customStyle="1" w:styleId="Nagwek7Znak">
    <w:name w:val="Nagłówek 7 Znak"/>
    <w:basedOn w:val="Domylnaczcionkaakapitu"/>
    <w:link w:val="Nagwek7"/>
    <w:uiPriority w:val="99"/>
    <w:rsid w:val="000A4C76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9"/>
    <w:rsid w:val="000A4C76"/>
    <w:rPr>
      <w:rFonts w:ascii="Verdana" w:hAnsi="Verdana" w:cs="Verdana"/>
      <w:color w:val="000000"/>
      <w:lang w:eastAsia="en-US"/>
    </w:rPr>
  </w:style>
  <w:style w:type="character" w:customStyle="1" w:styleId="Nagwek6Znak">
    <w:name w:val="Nagłówek 6 Znak"/>
    <w:basedOn w:val="Domylnaczcionkaakapitu"/>
    <w:link w:val="Nagwek6"/>
    <w:uiPriority w:val="99"/>
    <w:rsid w:val="000A4C76"/>
    <w:rPr>
      <w:rFonts w:ascii="Verdana" w:hAnsi="Verdana" w:cs="Verdana"/>
      <w:color w:val="000000"/>
      <w:lang w:eastAsia="en-US"/>
    </w:rPr>
  </w:style>
  <w:style w:type="character" w:customStyle="1" w:styleId="Nagwek8Znak">
    <w:name w:val="Nagłówek 8 Znak"/>
    <w:basedOn w:val="Domylnaczcionkaakapitu"/>
    <w:link w:val="Nagwek8"/>
    <w:uiPriority w:val="99"/>
    <w:rsid w:val="000A4C76"/>
    <w:rPr>
      <w:rFonts w:ascii="Verdana" w:hAnsi="Verdana" w:cs="Verdana"/>
      <w:color w:val="000000"/>
      <w:lang w:eastAsia="en-US"/>
    </w:rPr>
  </w:style>
  <w:style w:type="character" w:customStyle="1" w:styleId="Nagwek9Znak">
    <w:name w:val="Nagłówek 9 Znak"/>
    <w:basedOn w:val="Domylnaczcionkaakapitu"/>
    <w:link w:val="Nagwek9"/>
    <w:uiPriority w:val="99"/>
    <w:rsid w:val="000A4C76"/>
    <w:rPr>
      <w:rFonts w:ascii="Verdana" w:hAnsi="Verdana" w:cs="Verdana"/>
      <w:color w:val="000000"/>
      <w:lang w:eastAsia="en-US"/>
    </w:rPr>
  </w:style>
  <w:style w:type="character" w:customStyle="1" w:styleId="DefaultChar">
    <w:name w:val="Default Char"/>
    <w:basedOn w:val="Domylnaczcionkaakapitu"/>
    <w:link w:val="Default"/>
    <w:locked/>
    <w:rsid w:val="000A4C76"/>
    <w:rPr>
      <w:rFonts w:ascii="Arial" w:eastAsia="Calibri" w:hAnsi="Arial" w:cs="Arial"/>
      <w:sz w:val="22"/>
      <w:szCs w:val="22"/>
      <w:lang w:eastAsia="en-US"/>
    </w:rPr>
  </w:style>
  <w:style w:type="paragraph" w:customStyle="1" w:styleId="Nagwek21">
    <w:name w:val="Nagłówek 21"/>
    <w:basedOn w:val="Normalny"/>
    <w:next w:val="Normalny"/>
    <w:unhideWhenUsed/>
    <w:qFormat/>
    <w:rsid w:val="000A4C76"/>
    <w:pPr>
      <w:keepNext/>
      <w:keepLines/>
      <w:spacing w:before="200" w:after="0" w:line="240" w:lineRule="auto"/>
      <w:outlineLvl w:val="1"/>
    </w:pPr>
    <w:rPr>
      <w:rFonts w:ascii="Cambria" w:hAnsi="Cambria"/>
      <w:b/>
      <w:bCs/>
      <w:color w:val="4F81BD"/>
      <w:sz w:val="26"/>
      <w:szCs w:val="26"/>
      <w:lang w:eastAsia="pl-PL"/>
    </w:rPr>
  </w:style>
  <w:style w:type="paragraph" w:customStyle="1" w:styleId="Paragraf">
    <w:name w:val="Paragraf"/>
    <w:basedOn w:val="Normalny"/>
    <w:next w:val="Ustp"/>
    <w:uiPriority w:val="99"/>
    <w:qFormat/>
    <w:rsid w:val="000A4C76"/>
    <w:pPr>
      <w:keepNext/>
      <w:keepLines/>
      <w:tabs>
        <w:tab w:val="num" w:pos="709"/>
      </w:tabs>
      <w:spacing w:before="600" w:after="180" w:line="240" w:lineRule="auto"/>
      <w:ind w:left="709" w:hanging="709"/>
      <w:jc w:val="both"/>
      <w:outlineLvl w:val="0"/>
    </w:pPr>
    <w:rPr>
      <w:rFonts w:ascii="Verdana" w:eastAsia="Calibri" w:hAnsi="Verdana" w:cs="Verdana"/>
      <w:b/>
      <w:bCs/>
      <w:sz w:val="20"/>
      <w:szCs w:val="20"/>
      <w:u w:val="single"/>
    </w:rPr>
  </w:style>
  <w:style w:type="paragraph" w:customStyle="1" w:styleId="Ustp">
    <w:name w:val="Ustęp"/>
    <w:basedOn w:val="Normalny"/>
    <w:uiPriority w:val="99"/>
    <w:qFormat/>
    <w:rsid w:val="000A4C76"/>
    <w:pPr>
      <w:tabs>
        <w:tab w:val="num" w:pos="709"/>
      </w:tabs>
      <w:spacing w:after="120" w:line="240" w:lineRule="auto"/>
      <w:ind w:left="709" w:hanging="709"/>
      <w:jc w:val="both"/>
      <w:outlineLvl w:val="1"/>
    </w:pPr>
    <w:rPr>
      <w:rFonts w:ascii="Verdana" w:eastAsia="Calibri" w:hAnsi="Verdana" w:cs="Verdana"/>
      <w:sz w:val="20"/>
      <w:szCs w:val="20"/>
    </w:rPr>
  </w:style>
  <w:style w:type="numbering" w:customStyle="1" w:styleId="1ust1">
    <w:name w:val="§ 1. / ust. 1"/>
    <w:rsid w:val="000A4C76"/>
    <w:pPr>
      <w:numPr>
        <w:numId w:val="37"/>
      </w:numPr>
    </w:pPr>
  </w:style>
  <w:style w:type="paragraph" w:customStyle="1" w:styleId="Akap-2">
    <w:name w:val="Akap-2"/>
    <w:basedOn w:val="Normalny"/>
    <w:rsid w:val="000A4C76"/>
    <w:pPr>
      <w:spacing w:before="360" w:after="0" w:line="120" w:lineRule="atLeast"/>
      <w:jc w:val="center"/>
    </w:pPr>
    <w:rPr>
      <w:rFonts w:ascii="Times New Roman" w:hAnsi="Times New Roman"/>
      <w:b/>
      <w:szCs w:val="20"/>
      <w:lang w:eastAsia="pl-PL"/>
    </w:rPr>
  </w:style>
  <w:style w:type="paragraph" w:customStyle="1" w:styleId="StylNagwek1Arial10ptPogrubienieWyrwnanydorodka">
    <w:name w:val="Styl Nagłówek 1 + Arial 10 pt Pogrubienie Wyrównany do środka ..."/>
    <w:basedOn w:val="Nagwek1"/>
    <w:autoRedefine/>
    <w:uiPriority w:val="99"/>
    <w:rsid w:val="000A4C76"/>
    <w:pPr>
      <w:spacing w:before="240" w:line="360" w:lineRule="auto"/>
      <w:jc w:val="center"/>
    </w:pPr>
    <w:rPr>
      <w:rFonts w:cs="Times New Roman"/>
      <w:bCs/>
      <w:sz w:val="20"/>
      <w:szCs w:val="20"/>
    </w:rPr>
  </w:style>
  <w:style w:type="character" w:customStyle="1" w:styleId="Nagwek2Znak1">
    <w:name w:val="Nagłówek 2 Znak1"/>
    <w:basedOn w:val="Domylnaczcionkaakapitu"/>
    <w:uiPriority w:val="9"/>
    <w:semiHidden/>
    <w:rsid w:val="000A4C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numbering" w:customStyle="1" w:styleId="1ust11">
    <w:name w:val="§ 1. / ust. 11"/>
    <w:rsid w:val="00886774"/>
    <w:pPr>
      <w:numPr>
        <w:numId w:val="23"/>
      </w:numPr>
    </w:pPr>
  </w:style>
  <w:style w:type="table" w:customStyle="1" w:styleId="Tabela-Siatka21">
    <w:name w:val="Tabela - Siatka21"/>
    <w:basedOn w:val="Standardowy"/>
    <w:next w:val="Tabela-Siatka"/>
    <w:uiPriority w:val="59"/>
    <w:rsid w:val="00886774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886774"/>
    <w:rPr>
      <w:rFonts w:eastAsia="Calibri"/>
      <w:sz w:val="22"/>
      <w:szCs w:val="22"/>
      <w:lang w:eastAsia="en-US"/>
    </w:rPr>
  </w:style>
  <w:style w:type="paragraph" w:customStyle="1" w:styleId="Tytu1">
    <w:name w:val="Tytuł1"/>
    <w:basedOn w:val="Normalny"/>
    <w:rsid w:val="00886774"/>
    <w:pPr>
      <w:spacing w:before="120" w:after="120" w:line="288" w:lineRule="auto"/>
    </w:pPr>
    <w:rPr>
      <w:rFonts w:eastAsia="Calibri"/>
      <w:b/>
      <w:caps/>
      <w:color w:val="000000"/>
    </w:rPr>
  </w:style>
  <w:style w:type="paragraph" w:customStyle="1" w:styleId="H1">
    <w:name w:val="H1"/>
    <w:basedOn w:val="Normalny"/>
    <w:next w:val="Normalny"/>
    <w:locked/>
    <w:rsid w:val="00886774"/>
    <w:pPr>
      <w:keepNext/>
      <w:keepLines/>
      <w:numPr>
        <w:numId w:val="42"/>
      </w:numPr>
      <w:suppressAutoHyphens/>
      <w:spacing w:before="120" w:after="120" w:line="288" w:lineRule="auto"/>
      <w:jc w:val="both"/>
      <w:outlineLvl w:val="0"/>
    </w:pPr>
    <w:rPr>
      <w:b/>
      <w:caps/>
      <w:color w:val="000000"/>
      <w:szCs w:val="21"/>
      <w:lang w:eastAsia="pl-PL"/>
    </w:rPr>
  </w:style>
  <w:style w:type="paragraph" w:customStyle="1" w:styleId="H2">
    <w:name w:val="H2"/>
    <w:basedOn w:val="Normalny"/>
    <w:next w:val="Normalny"/>
    <w:locked/>
    <w:rsid w:val="00886774"/>
    <w:pPr>
      <w:suppressAutoHyphens/>
      <w:spacing w:before="120" w:after="120" w:line="288" w:lineRule="auto"/>
      <w:jc w:val="both"/>
      <w:outlineLvl w:val="1"/>
    </w:pPr>
    <w:rPr>
      <w:color w:val="000000"/>
      <w:szCs w:val="24"/>
      <w:lang w:eastAsia="pl-PL"/>
    </w:rPr>
  </w:style>
  <w:style w:type="paragraph" w:customStyle="1" w:styleId="H3">
    <w:name w:val="H3"/>
    <w:basedOn w:val="Normalny"/>
    <w:next w:val="Normalny"/>
    <w:locked/>
    <w:rsid w:val="00886774"/>
    <w:pPr>
      <w:numPr>
        <w:ilvl w:val="2"/>
        <w:numId w:val="42"/>
      </w:numPr>
      <w:tabs>
        <w:tab w:val="left" w:pos="1418"/>
      </w:tabs>
      <w:suppressAutoHyphens/>
      <w:spacing w:before="120" w:after="120" w:line="288" w:lineRule="auto"/>
      <w:jc w:val="both"/>
      <w:outlineLvl w:val="2"/>
    </w:pPr>
    <w:rPr>
      <w:color w:val="000000"/>
      <w:szCs w:val="24"/>
      <w:lang w:eastAsia="pl-PL"/>
    </w:rPr>
  </w:style>
  <w:style w:type="paragraph" w:customStyle="1" w:styleId="H4">
    <w:name w:val="H4"/>
    <w:basedOn w:val="Normalny"/>
    <w:next w:val="Normalny"/>
    <w:locked/>
    <w:rsid w:val="00886774"/>
    <w:pPr>
      <w:numPr>
        <w:ilvl w:val="3"/>
        <w:numId w:val="42"/>
      </w:numPr>
      <w:suppressAutoHyphens/>
      <w:spacing w:before="120" w:after="120" w:line="288" w:lineRule="auto"/>
      <w:jc w:val="both"/>
      <w:outlineLvl w:val="3"/>
    </w:pPr>
    <w:rPr>
      <w:color w:val="000000"/>
      <w:szCs w:val="24"/>
      <w:lang w:eastAsia="pl-PL"/>
    </w:rPr>
  </w:style>
  <w:style w:type="paragraph" w:customStyle="1" w:styleId="H5">
    <w:name w:val="H5"/>
    <w:basedOn w:val="Normalny"/>
    <w:rsid w:val="00886774"/>
    <w:pPr>
      <w:numPr>
        <w:ilvl w:val="4"/>
        <w:numId w:val="42"/>
      </w:numPr>
      <w:tabs>
        <w:tab w:val="left" w:pos="2268"/>
        <w:tab w:val="left" w:pos="3119"/>
      </w:tabs>
      <w:spacing w:before="120" w:after="120" w:line="288" w:lineRule="auto"/>
      <w:jc w:val="both"/>
      <w:outlineLvl w:val="4"/>
    </w:pPr>
    <w:rPr>
      <w:color w:val="000000"/>
      <w:szCs w:val="24"/>
      <w:lang w:eastAsia="pl-PL"/>
    </w:rPr>
  </w:style>
  <w:style w:type="paragraph" w:customStyle="1" w:styleId="H6">
    <w:name w:val="H6"/>
    <w:basedOn w:val="Normalny"/>
    <w:rsid w:val="00886774"/>
    <w:pPr>
      <w:numPr>
        <w:ilvl w:val="5"/>
        <w:numId w:val="42"/>
      </w:numPr>
      <w:tabs>
        <w:tab w:val="left" w:pos="2268"/>
        <w:tab w:val="left" w:pos="3119"/>
      </w:tabs>
      <w:spacing w:before="120" w:after="120" w:line="288" w:lineRule="auto"/>
      <w:jc w:val="both"/>
      <w:outlineLvl w:val="5"/>
    </w:pPr>
    <w:rPr>
      <w:color w:val="000000"/>
      <w:szCs w:val="24"/>
      <w:lang w:eastAsia="pl-PL"/>
    </w:rPr>
  </w:style>
  <w:style w:type="paragraph" w:customStyle="1" w:styleId="H7">
    <w:name w:val="H7"/>
    <w:basedOn w:val="Normalny"/>
    <w:rsid w:val="00886774"/>
    <w:pPr>
      <w:numPr>
        <w:ilvl w:val="6"/>
        <w:numId w:val="42"/>
      </w:numPr>
      <w:tabs>
        <w:tab w:val="left" w:pos="2268"/>
        <w:tab w:val="left" w:pos="3119"/>
        <w:tab w:val="left" w:pos="3969"/>
      </w:tabs>
      <w:spacing w:before="120" w:after="120" w:line="288" w:lineRule="auto"/>
      <w:jc w:val="both"/>
      <w:outlineLvl w:val="6"/>
    </w:pPr>
    <w:rPr>
      <w:color w:val="000000"/>
      <w:szCs w:val="24"/>
      <w:lang w:eastAsia="pl-PL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886774"/>
    <w:rPr>
      <w:color w:val="605E5C"/>
      <w:shd w:val="clear" w:color="auto" w:fill="E1DFDD"/>
    </w:rPr>
  </w:style>
  <w:style w:type="numbering" w:customStyle="1" w:styleId="1ust12">
    <w:name w:val="§ 1. / ust. 12"/>
    <w:rsid w:val="003B5CDD"/>
    <w:pPr>
      <w:numPr>
        <w:numId w:val="17"/>
      </w:numPr>
    </w:pPr>
  </w:style>
  <w:style w:type="numbering" w:customStyle="1" w:styleId="Bezlisty10">
    <w:name w:val="Bez listy10"/>
    <w:next w:val="Bezlisty"/>
    <w:uiPriority w:val="99"/>
    <w:semiHidden/>
    <w:unhideWhenUsed/>
    <w:rsid w:val="006B40C3"/>
  </w:style>
  <w:style w:type="table" w:customStyle="1" w:styleId="Tabela-Siatka9">
    <w:name w:val="Tabela - Siatka9"/>
    <w:basedOn w:val="Standardowy"/>
    <w:next w:val="Tabela-Siatka"/>
    <w:uiPriority w:val="39"/>
    <w:rsid w:val="006B40C3"/>
    <w:rPr>
      <w:rFonts w:eastAsia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genda2">
    <w:name w:val="Legenda2"/>
    <w:basedOn w:val="Normalny"/>
    <w:next w:val="Normalny"/>
    <w:uiPriority w:val="35"/>
    <w:unhideWhenUsed/>
    <w:qFormat/>
    <w:rsid w:val="006B40C3"/>
    <w:pPr>
      <w:spacing w:line="240" w:lineRule="auto"/>
    </w:pPr>
    <w:rPr>
      <w:rFonts w:eastAsia="Calibri" w:cs="Arial"/>
      <w:i/>
      <w:iCs/>
      <w:color w:val="44546A"/>
      <w:sz w:val="18"/>
      <w:szCs w:val="18"/>
    </w:rPr>
  </w:style>
  <w:style w:type="paragraph" w:customStyle="1" w:styleId="Legenda3">
    <w:name w:val="Legenda3"/>
    <w:basedOn w:val="Normalny"/>
    <w:next w:val="Normalny"/>
    <w:uiPriority w:val="35"/>
    <w:unhideWhenUsed/>
    <w:qFormat/>
    <w:rsid w:val="006B40C3"/>
    <w:pPr>
      <w:spacing w:line="240" w:lineRule="auto"/>
    </w:pPr>
    <w:rPr>
      <w:rFonts w:eastAsia="Calibri" w:cs="Arial"/>
      <w:i/>
      <w:iCs/>
      <w:color w:val="44546A"/>
      <w:sz w:val="18"/>
      <w:szCs w:val="18"/>
    </w:rPr>
  </w:style>
  <w:style w:type="table" w:customStyle="1" w:styleId="Tabela-Siatka34">
    <w:name w:val="Tabela - Siatka34"/>
    <w:basedOn w:val="Standardowy"/>
    <w:next w:val="Tabela-Siatka"/>
    <w:uiPriority w:val="59"/>
    <w:rsid w:val="009C629C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Wyrnieniedelikatne">
    <w:name w:val="Subtle Emphasis"/>
    <w:basedOn w:val="Domylnaczcionkaakapitu"/>
    <w:uiPriority w:val="19"/>
    <w:qFormat/>
    <w:rsid w:val="008A3B77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37E346-7C17-4349-9DA2-AF39F021F0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2470</Words>
  <Characters>16509</Characters>
  <Application>Microsoft Office Word</Application>
  <DocSecurity>0</DocSecurity>
  <Lines>137</Lines>
  <Paragraphs>37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Microsoft Word - Załącznik nr 1 - Regulamin pracy Komisji Przetargowych.docx</vt:lpstr>
      <vt:lpstr>Microsoft Word - Załącznik nr 1 - Regulamin pracy Komisji Przetargowych.docx</vt:lpstr>
    </vt:vector>
  </TitlesOfParts>
  <Company>Grizli777</Company>
  <LinksUpToDate>false</LinksUpToDate>
  <CharactersWithSpaces>18942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Załącznik nr 1 - Regulamin pracy Komisji Przetargowych.docx</dc:title>
  <dc:subject/>
  <dc:creator>Magdalena Zdziennicka</dc:creator>
  <cp:keywords/>
  <dc:description/>
  <cp:lastModifiedBy>Ciszak Agnieszka</cp:lastModifiedBy>
  <cp:revision>4</cp:revision>
  <cp:lastPrinted>2024-01-31T08:26:00Z</cp:lastPrinted>
  <dcterms:created xsi:type="dcterms:W3CDTF">2026-03-10T06:54:00Z</dcterms:created>
  <dcterms:modified xsi:type="dcterms:W3CDTF">2026-03-10T07:09:00Z</dcterms:modified>
</cp:coreProperties>
</file>